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9EB" w:rsidRDefault="008329EB">
      <w:pPr>
        <w:keepNext/>
        <w:outlineLvl w:val="1"/>
        <w:rPr>
          <w:b/>
          <w:bCs/>
          <w:sz w:val="28"/>
          <w:szCs w:val="28"/>
        </w:rPr>
      </w:pPr>
    </w:p>
    <w:tbl>
      <w:tblPr>
        <w:tblpPr w:rightFromText="180" w:vertAnchor="page" w:horzAnchor="margin" w:tblpX="-108" w:tblpY="1379"/>
        <w:tblW w:w="0" w:type="auto"/>
        <w:tblLayout w:type="fixed"/>
        <w:tblLook w:val="0000"/>
      </w:tblPr>
      <w:tblGrid>
        <w:gridCol w:w="9570"/>
      </w:tblGrid>
      <w:tr w:rsidR="00DB7BEC" w:rsidTr="00A0721B">
        <w:tc>
          <w:tcPr>
            <w:tcW w:w="9570" w:type="dxa"/>
            <w:tcBorders>
              <w:bottom w:val="single" w:sz="12" w:space="0" w:color="000000"/>
            </w:tcBorders>
            <w:shd w:val="clear" w:color="auto" w:fill="auto"/>
          </w:tcPr>
          <w:p w:rsidR="00DB7BEC" w:rsidRDefault="00DB7BEC" w:rsidP="00A0721B">
            <w:pPr>
              <w:jc w:val="center"/>
              <w:rPr>
                <w:sz w:val="32"/>
                <w:szCs w:val="32"/>
              </w:rPr>
            </w:pPr>
            <w:r>
              <w:rPr>
                <w:sz w:val="32"/>
                <w:szCs w:val="32"/>
              </w:rPr>
              <w:t>Российская Федерация</w:t>
            </w:r>
          </w:p>
          <w:p w:rsidR="00DB7BEC" w:rsidRDefault="00DB7BEC" w:rsidP="00A0721B">
            <w:pPr>
              <w:jc w:val="center"/>
              <w:rPr>
                <w:sz w:val="32"/>
                <w:szCs w:val="32"/>
              </w:rPr>
            </w:pPr>
            <w:r>
              <w:rPr>
                <w:sz w:val="32"/>
                <w:szCs w:val="32"/>
              </w:rPr>
              <w:t>Брянская область Унечский район</w:t>
            </w:r>
          </w:p>
          <w:p w:rsidR="00DB7BEC" w:rsidRPr="00136CD2" w:rsidRDefault="00DB7BEC" w:rsidP="00A0721B">
            <w:pPr>
              <w:jc w:val="center"/>
              <w:rPr>
                <w:b/>
                <w:color w:val="FF0000"/>
                <w:sz w:val="32"/>
                <w:szCs w:val="32"/>
              </w:rPr>
            </w:pPr>
            <w:r>
              <w:rPr>
                <w:sz w:val="32"/>
                <w:szCs w:val="32"/>
              </w:rPr>
              <w:t>Павловское сельское поселение</w:t>
            </w:r>
          </w:p>
          <w:p w:rsidR="00DB7BEC" w:rsidRPr="0062482F" w:rsidRDefault="00DB7BEC" w:rsidP="00A0721B">
            <w:pPr>
              <w:spacing w:before="120"/>
              <w:jc w:val="center"/>
              <w:rPr>
                <w:sz w:val="28"/>
                <w:szCs w:val="28"/>
              </w:rPr>
            </w:pPr>
            <w:r w:rsidRPr="0062482F">
              <w:rPr>
                <w:b/>
                <w:sz w:val="28"/>
                <w:szCs w:val="28"/>
              </w:rPr>
              <w:t>ПАВЛОВСКИЙ СЕЛЬСКИЙ СОВЕТ НАРОДНЫХ ДЕПУТАТОВ</w:t>
            </w:r>
          </w:p>
        </w:tc>
      </w:tr>
    </w:tbl>
    <w:p w:rsidR="00DB7BEC" w:rsidRDefault="00DB7BEC" w:rsidP="00DB7BEC">
      <w:pPr>
        <w:keepNext/>
        <w:outlineLvl w:val="1"/>
        <w:rPr>
          <w:b/>
          <w:bCs/>
          <w:sz w:val="28"/>
          <w:szCs w:val="28"/>
        </w:rPr>
      </w:pPr>
    </w:p>
    <w:p w:rsidR="00DB7BEC" w:rsidRDefault="00DB7BEC" w:rsidP="00DB7BEC">
      <w:pPr>
        <w:keepNext/>
        <w:jc w:val="center"/>
        <w:outlineLvl w:val="1"/>
        <w:rPr>
          <w:b/>
          <w:bCs/>
          <w:sz w:val="28"/>
          <w:szCs w:val="28"/>
        </w:rPr>
      </w:pPr>
      <w:r>
        <w:rPr>
          <w:b/>
          <w:bCs/>
          <w:sz w:val="28"/>
          <w:szCs w:val="28"/>
        </w:rPr>
        <w:t>РЕШЕНИЕ</w:t>
      </w:r>
    </w:p>
    <w:p w:rsidR="00DB7BEC" w:rsidRDefault="00DB7BEC">
      <w:pPr>
        <w:keepNext/>
        <w:outlineLvl w:val="1"/>
        <w:rPr>
          <w:b/>
          <w:bCs/>
          <w:sz w:val="28"/>
          <w:szCs w:val="28"/>
        </w:rPr>
      </w:pPr>
    </w:p>
    <w:p w:rsidR="008329EB" w:rsidRDefault="0062482F">
      <w:pPr>
        <w:keepNext/>
        <w:jc w:val="both"/>
        <w:outlineLvl w:val="1"/>
        <w:rPr>
          <w:bCs/>
          <w:color w:val="FF0000"/>
          <w:sz w:val="28"/>
          <w:szCs w:val="28"/>
        </w:rPr>
      </w:pPr>
      <w:r>
        <w:rPr>
          <w:bCs/>
          <w:sz w:val="28"/>
          <w:szCs w:val="28"/>
        </w:rPr>
        <w:t>от 25</w:t>
      </w:r>
      <w:r w:rsidR="008329EB">
        <w:rPr>
          <w:bCs/>
          <w:sz w:val="28"/>
          <w:szCs w:val="28"/>
        </w:rPr>
        <w:t>.</w:t>
      </w:r>
      <w:r>
        <w:rPr>
          <w:bCs/>
          <w:sz w:val="28"/>
          <w:szCs w:val="28"/>
        </w:rPr>
        <w:t xml:space="preserve">09.2024 г. № </w:t>
      </w:r>
      <w:r w:rsidR="00DB7BEC">
        <w:rPr>
          <w:bCs/>
          <w:sz w:val="28"/>
          <w:szCs w:val="28"/>
        </w:rPr>
        <w:t>4-13</w:t>
      </w:r>
      <w:r w:rsidR="00097262">
        <w:rPr>
          <w:bCs/>
          <w:sz w:val="28"/>
          <w:szCs w:val="28"/>
        </w:rPr>
        <w:t>9</w:t>
      </w:r>
    </w:p>
    <w:p w:rsidR="008329EB" w:rsidRPr="0062482F" w:rsidRDefault="00DB7BEC">
      <w:pPr>
        <w:keepNext/>
        <w:jc w:val="both"/>
        <w:outlineLvl w:val="1"/>
        <w:rPr>
          <w:bCs/>
          <w:sz w:val="28"/>
          <w:szCs w:val="28"/>
        </w:rPr>
      </w:pPr>
      <w:r w:rsidRPr="0062482F">
        <w:rPr>
          <w:bCs/>
          <w:sz w:val="28"/>
          <w:szCs w:val="28"/>
        </w:rPr>
        <w:t>с.Павловка</w:t>
      </w:r>
    </w:p>
    <w:p w:rsidR="008329EB" w:rsidRDefault="008329EB">
      <w:pPr>
        <w:rPr>
          <w:sz w:val="28"/>
          <w:szCs w:val="28"/>
        </w:rPr>
      </w:pPr>
    </w:p>
    <w:p w:rsidR="008329EB" w:rsidRDefault="008329EB">
      <w:pPr>
        <w:ind w:right="5035"/>
        <w:jc w:val="both"/>
        <w:rPr>
          <w:sz w:val="28"/>
          <w:szCs w:val="28"/>
        </w:rPr>
      </w:pPr>
      <w:r>
        <w:rPr>
          <w:sz w:val="28"/>
          <w:szCs w:val="28"/>
        </w:rPr>
        <w:t>Об утверждении Положения о порядке и условиях проведения конкур</w:t>
      </w:r>
      <w:r w:rsidR="00DB7BEC">
        <w:rPr>
          <w:sz w:val="28"/>
          <w:szCs w:val="28"/>
        </w:rPr>
        <w:t xml:space="preserve">са на замещение должности главы </w:t>
      </w:r>
      <w:r>
        <w:rPr>
          <w:sz w:val="28"/>
          <w:szCs w:val="28"/>
        </w:rPr>
        <w:t xml:space="preserve">администрации </w:t>
      </w:r>
      <w:r w:rsidR="00DB7BEC" w:rsidRPr="0062482F">
        <w:rPr>
          <w:sz w:val="28"/>
          <w:szCs w:val="28"/>
        </w:rPr>
        <w:t>Павловского сельского поселения</w:t>
      </w:r>
      <w:r w:rsidRPr="0062482F">
        <w:rPr>
          <w:sz w:val="28"/>
          <w:szCs w:val="28"/>
        </w:rPr>
        <w:t xml:space="preserve"> </w:t>
      </w:r>
      <w:r w:rsidR="00F86176">
        <w:rPr>
          <w:sz w:val="28"/>
          <w:szCs w:val="28"/>
        </w:rPr>
        <w:t xml:space="preserve"> </w:t>
      </w:r>
    </w:p>
    <w:p w:rsidR="008329EB" w:rsidRDefault="008329EB">
      <w:pPr>
        <w:rPr>
          <w:sz w:val="28"/>
          <w:szCs w:val="28"/>
        </w:rPr>
      </w:pPr>
    </w:p>
    <w:p w:rsidR="008329EB" w:rsidRDefault="008329EB">
      <w:pPr>
        <w:ind w:firstLine="540"/>
        <w:jc w:val="both"/>
        <w:rPr>
          <w:sz w:val="28"/>
          <w:szCs w:val="28"/>
        </w:rPr>
      </w:pPr>
      <w:r>
        <w:rPr>
          <w:sz w:val="28"/>
          <w:szCs w:val="28"/>
        </w:rPr>
        <w:t xml:space="preserve">В соответствии со статьей 37 Федерального закона от 06.10.2003 </w:t>
      </w:r>
      <w:r w:rsidR="000D4464">
        <w:rPr>
          <w:sz w:val="28"/>
          <w:szCs w:val="28"/>
        </w:rPr>
        <w:t>№</w:t>
      </w:r>
      <w:r>
        <w:rPr>
          <w:sz w:val="28"/>
          <w:szCs w:val="28"/>
        </w:rPr>
        <w:t xml:space="preserve"> 131-ФЗ </w:t>
      </w:r>
      <w:r w:rsidR="00700342">
        <w:rPr>
          <w:sz w:val="28"/>
          <w:szCs w:val="28"/>
        </w:rPr>
        <w:t>«</w:t>
      </w:r>
      <w:r>
        <w:rPr>
          <w:sz w:val="28"/>
          <w:szCs w:val="28"/>
        </w:rPr>
        <w:t>Об общих принципах организации местного самоуправления в Российской Федерации</w:t>
      </w:r>
      <w:r w:rsidR="00700342">
        <w:rPr>
          <w:sz w:val="28"/>
          <w:szCs w:val="28"/>
        </w:rPr>
        <w:t>»</w:t>
      </w:r>
      <w:r>
        <w:rPr>
          <w:sz w:val="28"/>
          <w:szCs w:val="28"/>
        </w:rPr>
        <w:t xml:space="preserve">, </w:t>
      </w:r>
      <w:r w:rsidRPr="000D4984">
        <w:rPr>
          <w:bCs/>
          <w:sz w:val="28"/>
          <w:szCs w:val="28"/>
        </w:rPr>
        <w:t xml:space="preserve">Федеральным законом от 09.02.2009 </w:t>
      </w:r>
      <w:r w:rsidR="000D4464">
        <w:rPr>
          <w:bCs/>
          <w:sz w:val="28"/>
          <w:szCs w:val="28"/>
        </w:rPr>
        <w:t>№</w:t>
      </w:r>
      <w:r w:rsidRPr="000D4984">
        <w:rPr>
          <w:bCs/>
          <w:sz w:val="28"/>
          <w:szCs w:val="28"/>
        </w:rPr>
        <w:t xml:space="preserve"> 8-ФЗ</w:t>
      </w:r>
      <w:r w:rsidRPr="000D4984">
        <w:rPr>
          <w:sz w:val="28"/>
          <w:szCs w:val="28"/>
        </w:rPr>
        <w:t xml:space="preserve"> </w:t>
      </w:r>
      <w:r w:rsidR="00700342">
        <w:rPr>
          <w:bCs/>
          <w:sz w:val="28"/>
          <w:szCs w:val="28"/>
        </w:rPr>
        <w:t>«</w:t>
      </w:r>
      <w:r w:rsidRPr="000D4984">
        <w:rPr>
          <w:bCs/>
          <w:sz w:val="28"/>
          <w:szCs w:val="28"/>
        </w:rPr>
        <w:t xml:space="preserve">Об обеспечении доступа к информации о деятельности государственных органов и </w:t>
      </w:r>
      <w:r w:rsidR="00700342">
        <w:rPr>
          <w:bCs/>
          <w:sz w:val="28"/>
          <w:szCs w:val="28"/>
        </w:rPr>
        <w:t>органов местного самоуправления»</w:t>
      </w:r>
      <w:r w:rsidRPr="000D4984">
        <w:rPr>
          <w:bCs/>
          <w:sz w:val="28"/>
          <w:szCs w:val="28"/>
        </w:rPr>
        <w:t>,</w:t>
      </w:r>
      <w:r>
        <w:rPr>
          <w:sz w:val="28"/>
          <w:szCs w:val="28"/>
        </w:rPr>
        <w:t xml:space="preserve"> Федеральным</w:t>
      </w:r>
      <w:r w:rsidR="00700342">
        <w:rPr>
          <w:sz w:val="28"/>
          <w:szCs w:val="28"/>
        </w:rPr>
        <w:t xml:space="preserve"> законом от 02.03.2007 </w:t>
      </w:r>
      <w:r w:rsidR="000D4464">
        <w:rPr>
          <w:sz w:val="28"/>
          <w:szCs w:val="28"/>
        </w:rPr>
        <w:t>№ </w:t>
      </w:r>
      <w:r w:rsidR="00700342">
        <w:rPr>
          <w:sz w:val="28"/>
          <w:szCs w:val="28"/>
        </w:rPr>
        <w:t>25-ФЗ «</w:t>
      </w:r>
      <w:r>
        <w:rPr>
          <w:sz w:val="28"/>
          <w:szCs w:val="28"/>
        </w:rPr>
        <w:t>О муниципальной службе в Российской Федерации</w:t>
      </w:r>
      <w:r w:rsidR="00700342">
        <w:rPr>
          <w:sz w:val="28"/>
          <w:szCs w:val="28"/>
        </w:rPr>
        <w:t>»</w:t>
      </w:r>
      <w:r>
        <w:rPr>
          <w:sz w:val="28"/>
          <w:szCs w:val="28"/>
        </w:rPr>
        <w:t xml:space="preserve">, Законом Брянской области от 16.11.2007 </w:t>
      </w:r>
      <w:r w:rsidR="000D4464">
        <w:rPr>
          <w:sz w:val="28"/>
          <w:szCs w:val="28"/>
        </w:rPr>
        <w:t>№</w:t>
      </w:r>
      <w:r>
        <w:rPr>
          <w:sz w:val="28"/>
          <w:szCs w:val="28"/>
        </w:rPr>
        <w:t xml:space="preserve"> 156-</w:t>
      </w:r>
      <w:r w:rsidR="00700342">
        <w:rPr>
          <w:sz w:val="28"/>
          <w:szCs w:val="28"/>
        </w:rPr>
        <w:t>З «</w:t>
      </w:r>
      <w:r>
        <w:rPr>
          <w:sz w:val="28"/>
          <w:szCs w:val="28"/>
        </w:rPr>
        <w:t>О муниципальной службе в</w:t>
      </w:r>
      <w:r w:rsidR="000D4464">
        <w:rPr>
          <w:sz w:val="28"/>
          <w:szCs w:val="28"/>
        </w:rPr>
        <w:t> </w:t>
      </w:r>
      <w:r>
        <w:rPr>
          <w:sz w:val="28"/>
          <w:szCs w:val="28"/>
        </w:rPr>
        <w:t>Брянской области</w:t>
      </w:r>
      <w:r w:rsidR="00700342">
        <w:rPr>
          <w:sz w:val="28"/>
          <w:szCs w:val="28"/>
        </w:rPr>
        <w:t>»</w:t>
      </w:r>
      <w:r>
        <w:rPr>
          <w:sz w:val="28"/>
          <w:szCs w:val="28"/>
        </w:rPr>
        <w:t xml:space="preserve">, Уставом </w:t>
      </w:r>
      <w:r w:rsidR="00DB7BEC" w:rsidRPr="0062482F">
        <w:rPr>
          <w:sz w:val="28"/>
          <w:szCs w:val="28"/>
        </w:rPr>
        <w:t>Муниципального образования</w:t>
      </w:r>
      <w:r w:rsidR="0062482F">
        <w:rPr>
          <w:sz w:val="28"/>
          <w:szCs w:val="28"/>
        </w:rPr>
        <w:t xml:space="preserve"> «Павловское сельское</w:t>
      </w:r>
      <w:r w:rsidR="00DB7BEC" w:rsidRPr="0062482F">
        <w:rPr>
          <w:sz w:val="28"/>
          <w:szCs w:val="28"/>
        </w:rPr>
        <w:t xml:space="preserve"> посе</w:t>
      </w:r>
      <w:r w:rsidR="0062482F">
        <w:rPr>
          <w:sz w:val="28"/>
          <w:szCs w:val="28"/>
        </w:rPr>
        <w:t>ление</w:t>
      </w:r>
      <w:r w:rsidR="00DB7BEC" w:rsidRPr="0062482F">
        <w:rPr>
          <w:sz w:val="28"/>
          <w:szCs w:val="28"/>
        </w:rPr>
        <w:t>»</w:t>
      </w:r>
      <w:r w:rsidR="0062482F" w:rsidRPr="0062482F">
        <w:rPr>
          <w:sz w:val="28"/>
          <w:szCs w:val="28"/>
        </w:rPr>
        <w:t xml:space="preserve"> </w:t>
      </w:r>
      <w:r w:rsidR="0062482F">
        <w:rPr>
          <w:sz w:val="28"/>
          <w:szCs w:val="28"/>
        </w:rPr>
        <w:t>Унечского муниципального района Брянской области</w:t>
      </w:r>
      <w:r w:rsidRPr="0062482F">
        <w:rPr>
          <w:sz w:val="28"/>
          <w:szCs w:val="28"/>
        </w:rPr>
        <w:t xml:space="preserve">, </w:t>
      </w:r>
      <w:r w:rsidR="00DB7BEC" w:rsidRPr="0062482F">
        <w:rPr>
          <w:sz w:val="28"/>
          <w:szCs w:val="28"/>
        </w:rPr>
        <w:t>Павловский</w:t>
      </w:r>
      <w:r w:rsidR="00DB7BEC">
        <w:rPr>
          <w:sz w:val="28"/>
          <w:szCs w:val="28"/>
        </w:rPr>
        <w:t xml:space="preserve"> сельский</w:t>
      </w:r>
      <w:r>
        <w:rPr>
          <w:sz w:val="28"/>
          <w:szCs w:val="28"/>
        </w:rPr>
        <w:t xml:space="preserve"> Совет народных депутатов </w:t>
      </w:r>
    </w:p>
    <w:p w:rsidR="008329EB" w:rsidRDefault="008329EB">
      <w:pPr>
        <w:ind w:firstLine="540"/>
        <w:jc w:val="both"/>
        <w:rPr>
          <w:sz w:val="28"/>
          <w:szCs w:val="28"/>
        </w:rPr>
      </w:pPr>
    </w:p>
    <w:p w:rsidR="008329EB" w:rsidRDefault="008329EB">
      <w:pPr>
        <w:jc w:val="both"/>
        <w:rPr>
          <w:sz w:val="28"/>
          <w:szCs w:val="28"/>
        </w:rPr>
      </w:pPr>
      <w:r>
        <w:rPr>
          <w:b/>
          <w:sz w:val="28"/>
          <w:szCs w:val="28"/>
        </w:rPr>
        <w:t>Р Е Ш И Л</w:t>
      </w:r>
      <w:r>
        <w:rPr>
          <w:sz w:val="28"/>
          <w:szCs w:val="28"/>
        </w:rPr>
        <w:t>:</w:t>
      </w:r>
    </w:p>
    <w:p w:rsidR="008329EB" w:rsidRDefault="008329EB">
      <w:pPr>
        <w:ind w:firstLine="540"/>
        <w:jc w:val="both"/>
        <w:rPr>
          <w:sz w:val="28"/>
          <w:szCs w:val="28"/>
        </w:rPr>
      </w:pPr>
    </w:p>
    <w:p w:rsidR="000D4984" w:rsidRPr="0062482F" w:rsidRDefault="008329EB" w:rsidP="000D4984">
      <w:pPr>
        <w:numPr>
          <w:ilvl w:val="0"/>
          <w:numId w:val="8"/>
        </w:numPr>
        <w:ind w:left="1066" w:hanging="357"/>
        <w:jc w:val="both"/>
        <w:rPr>
          <w:sz w:val="28"/>
          <w:szCs w:val="28"/>
        </w:rPr>
      </w:pPr>
      <w:r>
        <w:rPr>
          <w:sz w:val="28"/>
          <w:szCs w:val="28"/>
        </w:rPr>
        <w:t xml:space="preserve">Утвердить Положение о порядке и условиях проведения конкурса на замещение должности главы администрации </w:t>
      </w:r>
      <w:r w:rsidR="00DB7BEC" w:rsidRPr="0062482F">
        <w:rPr>
          <w:sz w:val="28"/>
          <w:szCs w:val="28"/>
        </w:rPr>
        <w:t>Павловского сельского поселения</w:t>
      </w:r>
      <w:r w:rsidR="008B3568" w:rsidRPr="0062482F">
        <w:rPr>
          <w:sz w:val="28"/>
          <w:szCs w:val="28"/>
        </w:rPr>
        <w:t xml:space="preserve"> </w:t>
      </w:r>
      <w:r w:rsidR="00DB7BEC" w:rsidRPr="0062482F">
        <w:rPr>
          <w:sz w:val="28"/>
          <w:szCs w:val="28"/>
        </w:rPr>
        <w:t>.</w:t>
      </w:r>
    </w:p>
    <w:p w:rsidR="000D4984" w:rsidRPr="0062482F" w:rsidRDefault="000D4984" w:rsidP="000D4984">
      <w:pPr>
        <w:numPr>
          <w:ilvl w:val="0"/>
          <w:numId w:val="8"/>
        </w:numPr>
        <w:ind w:left="1066" w:hanging="357"/>
        <w:jc w:val="both"/>
        <w:rPr>
          <w:sz w:val="28"/>
          <w:szCs w:val="28"/>
        </w:rPr>
      </w:pPr>
      <w:r w:rsidRPr="000D4984">
        <w:rPr>
          <w:sz w:val="28"/>
          <w:szCs w:val="28"/>
        </w:rPr>
        <w:t>Со дня вступления в сил</w:t>
      </w:r>
      <w:r w:rsidR="00F76B3C">
        <w:rPr>
          <w:sz w:val="28"/>
          <w:szCs w:val="28"/>
        </w:rPr>
        <w:t>у</w:t>
      </w:r>
      <w:r w:rsidRPr="000D4984">
        <w:rPr>
          <w:sz w:val="28"/>
          <w:szCs w:val="28"/>
        </w:rPr>
        <w:t xml:space="preserve"> настоящ</w:t>
      </w:r>
      <w:r w:rsidR="0062482F">
        <w:rPr>
          <w:sz w:val="28"/>
          <w:szCs w:val="28"/>
        </w:rPr>
        <w:t>его Решения признать утратившим</w:t>
      </w:r>
      <w:r w:rsidRPr="000D4984">
        <w:rPr>
          <w:sz w:val="28"/>
          <w:szCs w:val="28"/>
        </w:rPr>
        <w:t xml:space="preserve"> силу </w:t>
      </w:r>
      <w:r w:rsidR="00DB7BEC" w:rsidRPr="0062482F">
        <w:rPr>
          <w:sz w:val="28"/>
          <w:szCs w:val="28"/>
        </w:rPr>
        <w:t>Решение № 3-120 от 04.09.2019 г.</w:t>
      </w:r>
    </w:p>
    <w:p w:rsidR="000D4984" w:rsidRPr="00DB7BEC" w:rsidRDefault="000D4984" w:rsidP="00DB7BEC">
      <w:pPr>
        <w:pStyle w:val="ac"/>
        <w:numPr>
          <w:ilvl w:val="0"/>
          <w:numId w:val="8"/>
        </w:numPr>
        <w:jc w:val="both"/>
        <w:rPr>
          <w:sz w:val="28"/>
          <w:szCs w:val="28"/>
        </w:rPr>
      </w:pPr>
      <w:r w:rsidRPr="00DB7BEC">
        <w:rPr>
          <w:sz w:val="28"/>
          <w:szCs w:val="28"/>
        </w:rPr>
        <w:t>Настоящее Решение вступает в силу со дня</w:t>
      </w:r>
      <w:r w:rsidR="00DB7BEC">
        <w:rPr>
          <w:sz w:val="28"/>
          <w:szCs w:val="28"/>
        </w:rPr>
        <w:t xml:space="preserve"> его официального опубликования(обнародования)</w:t>
      </w:r>
      <w:r w:rsidRPr="00DB7BEC">
        <w:rPr>
          <w:sz w:val="28"/>
          <w:szCs w:val="28"/>
        </w:rPr>
        <w:t xml:space="preserve"> </w:t>
      </w:r>
      <w:r w:rsidR="00DB7BEC">
        <w:rPr>
          <w:sz w:val="28"/>
          <w:szCs w:val="28"/>
        </w:rPr>
        <w:t>согласно Уставу и разместить на официальном сайте администрации Унечского района в сети Интернет.</w:t>
      </w:r>
    </w:p>
    <w:p w:rsidR="008329EB" w:rsidRDefault="008329EB">
      <w:pPr>
        <w:shd w:val="clear" w:color="auto" w:fill="FFFFFF"/>
        <w:tabs>
          <w:tab w:val="left" w:pos="1013"/>
        </w:tabs>
        <w:ind w:left="706"/>
        <w:rPr>
          <w:sz w:val="28"/>
          <w:szCs w:val="28"/>
        </w:rPr>
      </w:pPr>
    </w:p>
    <w:p w:rsidR="0062482F" w:rsidRDefault="0062482F">
      <w:pPr>
        <w:shd w:val="clear" w:color="auto" w:fill="FFFFFF"/>
        <w:tabs>
          <w:tab w:val="left" w:pos="1013"/>
        </w:tabs>
        <w:ind w:left="706"/>
        <w:rPr>
          <w:sz w:val="28"/>
          <w:szCs w:val="28"/>
        </w:rPr>
      </w:pPr>
    </w:p>
    <w:p w:rsidR="008329EB" w:rsidRPr="0062482F" w:rsidRDefault="008329EB">
      <w:pPr>
        <w:shd w:val="clear" w:color="auto" w:fill="FFFFFF"/>
        <w:tabs>
          <w:tab w:val="left" w:pos="1013"/>
        </w:tabs>
        <w:rPr>
          <w:sz w:val="28"/>
          <w:szCs w:val="28"/>
        </w:rPr>
      </w:pPr>
      <w:r>
        <w:rPr>
          <w:sz w:val="28"/>
          <w:szCs w:val="28"/>
        </w:rPr>
        <w:t>Глава</w:t>
      </w:r>
      <w:r>
        <w:rPr>
          <w:b/>
          <w:color w:val="FF0000"/>
          <w:sz w:val="32"/>
          <w:szCs w:val="32"/>
        </w:rPr>
        <w:t xml:space="preserve"> </w:t>
      </w:r>
      <w:r w:rsidR="00DB7BEC" w:rsidRPr="0062482F">
        <w:rPr>
          <w:sz w:val="28"/>
          <w:szCs w:val="28"/>
        </w:rPr>
        <w:t xml:space="preserve">Павловского сельского поселения      </w:t>
      </w:r>
      <w:r w:rsidR="0062482F">
        <w:rPr>
          <w:sz w:val="28"/>
          <w:szCs w:val="28"/>
        </w:rPr>
        <w:t xml:space="preserve">           </w:t>
      </w:r>
      <w:r w:rsidR="00DB7BEC" w:rsidRPr="0062482F">
        <w:rPr>
          <w:sz w:val="28"/>
          <w:szCs w:val="28"/>
        </w:rPr>
        <w:t xml:space="preserve">  С.Н.Мильчик</w:t>
      </w:r>
    </w:p>
    <w:p w:rsidR="008329EB" w:rsidRDefault="008329EB">
      <w:pPr>
        <w:shd w:val="clear" w:color="auto" w:fill="FFFFFF"/>
        <w:tabs>
          <w:tab w:val="left" w:pos="1013"/>
        </w:tabs>
        <w:rPr>
          <w:sz w:val="28"/>
          <w:szCs w:val="28"/>
        </w:rPr>
      </w:pPr>
      <w:r>
        <w:rPr>
          <w:sz w:val="28"/>
          <w:szCs w:val="28"/>
        </w:rPr>
        <w:tab/>
      </w:r>
      <w:r>
        <w:rPr>
          <w:sz w:val="28"/>
          <w:szCs w:val="28"/>
        </w:rPr>
        <w:tab/>
      </w:r>
    </w:p>
    <w:p w:rsidR="0062482F" w:rsidRDefault="0062482F">
      <w:pPr>
        <w:shd w:val="clear" w:color="auto" w:fill="FFFFFF"/>
        <w:tabs>
          <w:tab w:val="left" w:pos="1013"/>
        </w:tabs>
        <w:rPr>
          <w:sz w:val="28"/>
          <w:szCs w:val="28"/>
        </w:rPr>
      </w:pPr>
    </w:p>
    <w:p w:rsidR="0062482F" w:rsidRDefault="0062482F">
      <w:pPr>
        <w:shd w:val="clear" w:color="auto" w:fill="FFFFFF"/>
        <w:tabs>
          <w:tab w:val="left" w:pos="1013"/>
        </w:tabs>
        <w:rPr>
          <w:sz w:val="22"/>
          <w:szCs w:val="22"/>
        </w:rPr>
      </w:pPr>
    </w:p>
    <w:p w:rsidR="0062482F" w:rsidRDefault="0062482F" w:rsidP="00571CB0">
      <w:pPr>
        <w:tabs>
          <w:tab w:val="left" w:pos="180"/>
        </w:tabs>
        <w:ind w:left="5812"/>
        <w:rPr>
          <w:sz w:val="28"/>
          <w:szCs w:val="28"/>
        </w:rPr>
      </w:pPr>
    </w:p>
    <w:p w:rsidR="008329EB" w:rsidRPr="008B3568" w:rsidRDefault="008329EB" w:rsidP="00571CB0">
      <w:pPr>
        <w:tabs>
          <w:tab w:val="left" w:pos="180"/>
        </w:tabs>
        <w:ind w:left="5812"/>
        <w:rPr>
          <w:sz w:val="28"/>
          <w:szCs w:val="28"/>
        </w:rPr>
      </w:pPr>
      <w:r w:rsidRPr="008B3568">
        <w:rPr>
          <w:sz w:val="28"/>
          <w:szCs w:val="28"/>
        </w:rPr>
        <w:t xml:space="preserve"> Приложение</w:t>
      </w:r>
    </w:p>
    <w:p w:rsidR="008329EB" w:rsidRPr="0062482F" w:rsidRDefault="008329EB" w:rsidP="00571CB0">
      <w:pPr>
        <w:tabs>
          <w:tab w:val="left" w:pos="180"/>
        </w:tabs>
        <w:ind w:left="5812"/>
        <w:rPr>
          <w:sz w:val="28"/>
          <w:szCs w:val="28"/>
        </w:rPr>
      </w:pPr>
      <w:r w:rsidRPr="008B3568">
        <w:rPr>
          <w:sz w:val="28"/>
          <w:szCs w:val="28"/>
        </w:rPr>
        <w:t xml:space="preserve">к решению </w:t>
      </w:r>
      <w:r w:rsidR="00DB7BEC" w:rsidRPr="0062482F">
        <w:rPr>
          <w:sz w:val="28"/>
          <w:szCs w:val="28"/>
        </w:rPr>
        <w:t>Павловского сельского</w:t>
      </w:r>
    </w:p>
    <w:p w:rsidR="008329EB" w:rsidRPr="008B3568" w:rsidRDefault="008329EB" w:rsidP="00571CB0">
      <w:pPr>
        <w:tabs>
          <w:tab w:val="left" w:pos="180"/>
        </w:tabs>
        <w:ind w:left="5812"/>
        <w:rPr>
          <w:sz w:val="28"/>
          <w:szCs w:val="28"/>
        </w:rPr>
      </w:pPr>
      <w:r w:rsidRPr="008B3568">
        <w:rPr>
          <w:sz w:val="28"/>
          <w:szCs w:val="28"/>
        </w:rPr>
        <w:t>Совета народных депутатов</w:t>
      </w:r>
    </w:p>
    <w:p w:rsidR="008329EB" w:rsidRPr="008B3568" w:rsidRDefault="0062482F" w:rsidP="00571CB0">
      <w:pPr>
        <w:tabs>
          <w:tab w:val="left" w:pos="180"/>
        </w:tabs>
        <w:ind w:left="5812"/>
        <w:rPr>
          <w:sz w:val="28"/>
          <w:szCs w:val="28"/>
        </w:rPr>
      </w:pPr>
      <w:r>
        <w:rPr>
          <w:sz w:val="28"/>
          <w:szCs w:val="28"/>
        </w:rPr>
        <w:t>от 25.09</w:t>
      </w:r>
      <w:r w:rsidR="008329EB" w:rsidRPr="008B3568">
        <w:rPr>
          <w:sz w:val="28"/>
          <w:szCs w:val="28"/>
        </w:rPr>
        <w:t xml:space="preserve">.2024 № </w:t>
      </w:r>
      <w:r w:rsidR="00097262">
        <w:rPr>
          <w:sz w:val="28"/>
          <w:szCs w:val="28"/>
        </w:rPr>
        <w:t xml:space="preserve"> 4-139</w:t>
      </w:r>
    </w:p>
    <w:p w:rsidR="008329EB" w:rsidRPr="008B3568" w:rsidRDefault="008329EB">
      <w:pPr>
        <w:jc w:val="right"/>
        <w:rPr>
          <w:sz w:val="28"/>
          <w:szCs w:val="28"/>
        </w:rPr>
      </w:pPr>
    </w:p>
    <w:p w:rsidR="008329EB" w:rsidRPr="008B3568" w:rsidRDefault="008329EB">
      <w:pPr>
        <w:jc w:val="center"/>
        <w:rPr>
          <w:b/>
          <w:sz w:val="28"/>
          <w:szCs w:val="28"/>
        </w:rPr>
      </w:pPr>
    </w:p>
    <w:p w:rsidR="008329EB" w:rsidRPr="008B3568" w:rsidRDefault="008329EB">
      <w:pPr>
        <w:jc w:val="center"/>
        <w:rPr>
          <w:b/>
          <w:sz w:val="28"/>
          <w:szCs w:val="28"/>
        </w:rPr>
      </w:pPr>
      <w:r w:rsidRPr="008B3568">
        <w:rPr>
          <w:b/>
          <w:sz w:val="28"/>
          <w:szCs w:val="28"/>
        </w:rPr>
        <w:t>ПОЛОЖЕНИЕ</w:t>
      </w:r>
    </w:p>
    <w:p w:rsidR="008329EB" w:rsidRPr="008B3568" w:rsidRDefault="008329EB">
      <w:pPr>
        <w:jc w:val="center"/>
        <w:rPr>
          <w:b/>
          <w:sz w:val="28"/>
          <w:szCs w:val="28"/>
        </w:rPr>
      </w:pPr>
      <w:r w:rsidRPr="008B3568">
        <w:rPr>
          <w:b/>
          <w:sz w:val="28"/>
          <w:szCs w:val="28"/>
        </w:rPr>
        <w:t>о порядке и условиях проведения конкурса на</w:t>
      </w:r>
    </w:p>
    <w:p w:rsidR="008329EB" w:rsidRPr="0062482F" w:rsidRDefault="008329EB">
      <w:pPr>
        <w:jc w:val="center"/>
        <w:rPr>
          <w:b/>
          <w:sz w:val="28"/>
          <w:szCs w:val="28"/>
        </w:rPr>
      </w:pPr>
      <w:r w:rsidRPr="008B3568">
        <w:rPr>
          <w:b/>
          <w:sz w:val="28"/>
          <w:szCs w:val="28"/>
        </w:rPr>
        <w:t xml:space="preserve">замещение должности главы администрации </w:t>
      </w:r>
      <w:r w:rsidR="00DB7BEC" w:rsidRPr="0062482F">
        <w:rPr>
          <w:b/>
          <w:sz w:val="28"/>
          <w:szCs w:val="28"/>
        </w:rPr>
        <w:t>Павловского сельского поселения</w:t>
      </w:r>
      <w:r w:rsidR="00ED4983" w:rsidRPr="0062482F">
        <w:rPr>
          <w:b/>
          <w:sz w:val="28"/>
          <w:szCs w:val="28"/>
        </w:rPr>
        <w:t xml:space="preserve"> </w:t>
      </w:r>
    </w:p>
    <w:p w:rsidR="008329EB" w:rsidRPr="008B3568" w:rsidRDefault="008329EB">
      <w:pPr>
        <w:jc w:val="center"/>
        <w:rPr>
          <w:b/>
          <w:sz w:val="28"/>
          <w:szCs w:val="28"/>
        </w:rPr>
      </w:pPr>
    </w:p>
    <w:p w:rsidR="008329EB" w:rsidRPr="008B3568" w:rsidRDefault="008329EB">
      <w:pPr>
        <w:pStyle w:val="p2"/>
        <w:numPr>
          <w:ilvl w:val="0"/>
          <w:numId w:val="1"/>
        </w:numPr>
        <w:shd w:val="clear" w:color="auto" w:fill="FFFFFF"/>
        <w:spacing w:before="0" w:after="0"/>
        <w:jc w:val="center"/>
        <w:rPr>
          <w:sz w:val="28"/>
          <w:szCs w:val="28"/>
        </w:rPr>
      </w:pPr>
      <w:r w:rsidRPr="008B3568">
        <w:rPr>
          <w:rStyle w:val="s1"/>
          <w:b/>
          <w:color w:val="000000"/>
          <w:sz w:val="28"/>
          <w:szCs w:val="28"/>
        </w:rPr>
        <w:t>ОБЩИЕ ПОЛОЖЕНИЯ</w:t>
      </w:r>
    </w:p>
    <w:p w:rsidR="008329EB" w:rsidRPr="008B3568" w:rsidRDefault="008329EB">
      <w:pPr>
        <w:pStyle w:val="p2"/>
        <w:shd w:val="clear" w:color="auto" w:fill="FFFFFF"/>
        <w:spacing w:before="0" w:after="0"/>
        <w:ind w:left="360"/>
        <w:rPr>
          <w:sz w:val="28"/>
          <w:szCs w:val="28"/>
        </w:rPr>
      </w:pPr>
    </w:p>
    <w:p w:rsidR="008329EB" w:rsidRPr="008B3568" w:rsidRDefault="008329EB">
      <w:pPr>
        <w:pStyle w:val="p3"/>
        <w:numPr>
          <w:ilvl w:val="1"/>
          <w:numId w:val="1"/>
        </w:numPr>
        <w:shd w:val="clear" w:color="auto" w:fill="FFFFFF"/>
        <w:tabs>
          <w:tab w:val="left" w:pos="851"/>
        </w:tabs>
        <w:spacing w:before="0" w:after="0"/>
        <w:ind w:left="0" w:firstLine="360"/>
        <w:jc w:val="both"/>
        <w:rPr>
          <w:rStyle w:val="s3"/>
          <w:color w:val="000000"/>
          <w:sz w:val="28"/>
          <w:szCs w:val="28"/>
        </w:rPr>
      </w:pPr>
      <w:r w:rsidRPr="008B3568">
        <w:rPr>
          <w:rStyle w:val="s3"/>
          <w:color w:val="000000"/>
          <w:sz w:val="28"/>
          <w:szCs w:val="28"/>
        </w:rPr>
        <w:t xml:space="preserve">Настоящим Положением в соответствии со ст. 37 Федерального </w:t>
      </w:r>
      <w:hyperlink r:id="rId8" w:anchor="_blank" w:history="1">
        <w:r w:rsidRPr="008B3568">
          <w:rPr>
            <w:rStyle w:val="a6"/>
            <w:color w:val="000000"/>
            <w:sz w:val="28"/>
            <w:szCs w:val="28"/>
          </w:rPr>
          <w:t>закона</w:t>
        </w:r>
      </w:hyperlink>
      <w:r w:rsidRPr="008B3568">
        <w:rPr>
          <w:rStyle w:val="s3"/>
          <w:color w:val="000000"/>
          <w:sz w:val="28"/>
          <w:szCs w:val="28"/>
        </w:rPr>
        <w:t xml:space="preserve"> от 06.10.2003 № 131-ФЗ «Об общих принципах организации местного самоуправления в Российской Федерации» определяются порядок и условия проведения конкурса на замещение должности главы администрации</w:t>
      </w:r>
      <w:r w:rsidRPr="008B3568">
        <w:rPr>
          <w:rStyle w:val="s4"/>
          <w:color w:val="000000"/>
          <w:sz w:val="28"/>
          <w:szCs w:val="28"/>
        </w:rPr>
        <w:t xml:space="preserve"> </w:t>
      </w:r>
      <w:r w:rsidR="00DB7BEC" w:rsidRPr="0062482F">
        <w:rPr>
          <w:sz w:val="28"/>
          <w:szCs w:val="28"/>
        </w:rPr>
        <w:t>Павловского сельского поселения</w:t>
      </w:r>
      <w:r w:rsidR="00DB7BEC">
        <w:rPr>
          <w:b/>
          <w:color w:val="FF0000"/>
          <w:sz w:val="28"/>
          <w:szCs w:val="28"/>
        </w:rPr>
        <w:t xml:space="preserve"> </w:t>
      </w:r>
      <w:r w:rsidRPr="008B3568">
        <w:rPr>
          <w:rStyle w:val="s3"/>
          <w:color w:val="000000"/>
          <w:sz w:val="28"/>
          <w:szCs w:val="28"/>
        </w:rPr>
        <w:t>(далее по тексту – конкурс, глава администрации).</w:t>
      </w:r>
    </w:p>
    <w:p w:rsidR="008329EB" w:rsidRPr="008B3568" w:rsidRDefault="008329EB">
      <w:pPr>
        <w:pStyle w:val="p3"/>
        <w:numPr>
          <w:ilvl w:val="1"/>
          <w:numId w:val="1"/>
        </w:numPr>
        <w:shd w:val="clear" w:color="auto" w:fill="FFFFFF"/>
        <w:tabs>
          <w:tab w:val="left" w:pos="851"/>
        </w:tabs>
        <w:spacing w:before="0" w:after="0"/>
        <w:ind w:left="0" w:firstLine="360"/>
        <w:jc w:val="both"/>
        <w:rPr>
          <w:rStyle w:val="s3"/>
          <w:color w:val="000000"/>
          <w:sz w:val="28"/>
          <w:szCs w:val="28"/>
        </w:rPr>
      </w:pPr>
      <w:r w:rsidRPr="008B3568">
        <w:rPr>
          <w:rStyle w:val="s3"/>
          <w:color w:val="000000"/>
          <w:sz w:val="28"/>
          <w:szCs w:val="28"/>
        </w:rPr>
        <w:t xml:space="preserve">Положение разработано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02.03.2007 № 25-ФЗ «О муниципальной службе в Российской Федерации», Законом Брянской области от 16.11.2007 № 156-З «О муниципальной службе в Брянской области» (далее – Закон «О муниципальной службе в Брянской области»), Уставом </w:t>
      </w:r>
      <w:r w:rsidR="0062482F">
        <w:rPr>
          <w:sz w:val="28"/>
          <w:szCs w:val="28"/>
        </w:rPr>
        <w:t>м</w:t>
      </w:r>
      <w:r w:rsidR="00DB7BEC" w:rsidRPr="0062482F">
        <w:rPr>
          <w:sz w:val="28"/>
          <w:szCs w:val="28"/>
        </w:rPr>
        <w:t>униципального образования «</w:t>
      </w:r>
      <w:r w:rsidR="0062482F">
        <w:rPr>
          <w:sz w:val="28"/>
          <w:szCs w:val="28"/>
        </w:rPr>
        <w:t>Павловское сельское поселение</w:t>
      </w:r>
      <w:r w:rsidR="00DB7BEC" w:rsidRPr="0062482F">
        <w:rPr>
          <w:sz w:val="28"/>
          <w:szCs w:val="28"/>
        </w:rPr>
        <w:t>»</w:t>
      </w:r>
      <w:r w:rsidRPr="008B3568">
        <w:rPr>
          <w:rStyle w:val="s3"/>
          <w:color w:val="000000"/>
          <w:sz w:val="28"/>
          <w:szCs w:val="28"/>
        </w:rPr>
        <w:t xml:space="preserve"> </w:t>
      </w:r>
      <w:r w:rsidR="00DB7BEC">
        <w:rPr>
          <w:sz w:val="28"/>
          <w:szCs w:val="28"/>
        </w:rPr>
        <w:t>Унечского</w:t>
      </w:r>
      <w:r w:rsidR="0062482F">
        <w:rPr>
          <w:sz w:val="28"/>
          <w:szCs w:val="28"/>
        </w:rPr>
        <w:t xml:space="preserve"> муниципального</w:t>
      </w:r>
      <w:r w:rsidR="00DB7BEC">
        <w:rPr>
          <w:sz w:val="28"/>
          <w:szCs w:val="28"/>
        </w:rPr>
        <w:t xml:space="preserve"> района Брянской области.</w:t>
      </w:r>
    </w:p>
    <w:p w:rsidR="008329EB" w:rsidRPr="008B3568" w:rsidRDefault="008329EB">
      <w:pPr>
        <w:pStyle w:val="p3"/>
        <w:numPr>
          <w:ilvl w:val="1"/>
          <w:numId w:val="1"/>
        </w:numPr>
        <w:shd w:val="clear" w:color="auto" w:fill="FFFFFF"/>
        <w:tabs>
          <w:tab w:val="left" w:pos="851"/>
        </w:tabs>
        <w:spacing w:before="0" w:after="0"/>
        <w:ind w:left="0" w:firstLine="360"/>
        <w:jc w:val="both"/>
        <w:rPr>
          <w:rStyle w:val="s3"/>
          <w:color w:val="000000"/>
          <w:sz w:val="28"/>
          <w:szCs w:val="28"/>
        </w:rPr>
      </w:pPr>
      <w:r w:rsidRPr="008B3568">
        <w:rPr>
          <w:rStyle w:val="s3"/>
          <w:color w:val="000000"/>
          <w:sz w:val="28"/>
          <w:szCs w:val="28"/>
        </w:rPr>
        <w:t>Конкурс обеспечивает право граждан Российской Федерации на</w:t>
      </w:r>
      <w:r w:rsidR="008B3568">
        <w:rPr>
          <w:rStyle w:val="s3"/>
          <w:color w:val="000000"/>
          <w:sz w:val="28"/>
          <w:szCs w:val="28"/>
        </w:rPr>
        <w:t> </w:t>
      </w:r>
      <w:r w:rsidRPr="008B3568">
        <w:rPr>
          <w:rStyle w:val="s3"/>
          <w:color w:val="000000"/>
          <w:sz w:val="28"/>
          <w:szCs w:val="28"/>
        </w:rPr>
        <w:t>равный доступ к муниципальной службе, а также право муниципальных служащих на должностной рост на конкурсной основе.</w:t>
      </w:r>
    </w:p>
    <w:p w:rsidR="008329EB" w:rsidRPr="008B3568" w:rsidRDefault="008329EB">
      <w:pPr>
        <w:pStyle w:val="p3"/>
        <w:numPr>
          <w:ilvl w:val="1"/>
          <w:numId w:val="1"/>
        </w:numPr>
        <w:shd w:val="clear" w:color="auto" w:fill="FFFFFF"/>
        <w:tabs>
          <w:tab w:val="left" w:pos="851"/>
        </w:tabs>
        <w:spacing w:before="0" w:after="0"/>
        <w:ind w:left="0" w:firstLine="360"/>
        <w:jc w:val="both"/>
        <w:rPr>
          <w:color w:val="000000"/>
          <w:sz w:val="28"/>
          <w:szCs w:val="28"/>
        </w:rPr>
      </w:pPr>
      <w:r w:rsidRPr="008B3568">
        <w:rPr>
          <w:rStyle w:val="s3"/>
          <w:color w:val="000000"/>
          <w:sz w:val="28"/>
          <w:szCs w:val="28"/>
        </w:rPr>
        <w:t>Целью конкурса является отбор на альтернативной основе лиц, наиболее подготовленных для замещения должности главы администрации из числа претендентов, представивших документы для участия в конкурсе, имеющих необходимое образование, соответствующих квалификационным требованиям, предъявляемым к уровню профессионального образования, стажу муниципальной службы или стажу работы по специальности, профессиональным знаниям и навыкам, необходимым для исполнения должностных обязанностей.</w:t>
      </w:r>
    </w:p>
    <w:p w:rsidR="008329EB" w:rsidRPr="008B3568" w:rsidRDefault="008329EB">
      <w:pPr>
        <w:pStyle w:val="p3"/>
        <w:numPr>
          <w:ilvl w:val="1"/>
          <w:numId w:val="1"/>
        </w:numPr>
        <w:shd w:val="clear" w:color="auto" w:fill="FFFFFF"/>
        <w:tabs>
          <w:tab w:val="left" w:pos="851"/>
        </w:tabs>
        <w:spacing w:before="0" w:after="0"/>
        <w:ind w:left="0" w:firstLine="360"/>
        <w:jc w:val="both"/>
        <w:rPr>
          <w:rStyle w:val="s3"/>
          <w:color w:val="000000"/>
          <w:sz w:val="28"/>
          <w:szCs w:val="28"/>
        </w:rPr>
      </w:pPr>
      <w:r w:rsidRPr="008B3568">
        <w:rPr>
          <w:color w:val="000000"/>
          <w:sz w:val="28"/>
          <w:szCs w:val="28"/>
        </w:rPr>
        <w:t xml:space="preserve">Конкурс объявляется по решению </w:t>
      </w:r>
      <w:r w:rsidR="005C470B" w:rsidRPr="0062482F">
        <w:rPr>
          <w:sz w:val="28"/>
          <w:szCs w:val="28"/>
        </w:rPr>
        <w:t>Павловского сельского</w:t>
      </w:r>
      <w:r w:rsidRPr="008B3568">
        <w:rPr>
          <w:color w:val="000000"/>
          <w:sz w:val="28"/>
          <w:szCs w:val="28"/>
        </w:rPr>
        <w:t xml:space="preserve"> Совета народных депутатов (далее –</w:t>
      </w:r>
      <w:r w:rsidR="005C470B">
        <w:rPr>
          <w:color w:val="000000"/>
          <w:sz w:val="28"/>
          <w:szCs w:val="28"/>
        </w:rPr>
        <w:t>сельский</w:t>
      </w:r>
      <w:r w:rsidRPr="008B3568">
        <w:rPr>
          <w:color w:val="000000"/>
          <w:sz w:val="28"/>
          <w:szCs w:val="28"/>
        </w:rPr>
        <w:t xml:space="preserve"> Совет).</w:t>
      </w:r>
    </w:p>
    <w:p w:rsidR="008329EB" w:rsidRPr="008B3568" w:rsidRDefault="008329EB">
      <w:pPr>
        <w:pStyle w:val="p3"/>
        <w:numPr>
          <w:ilvl w:val="1"/>
          <w:numId w:val="1"/>
        </w:numPr>
        <w:shd w:val="clear" w:color="auto" w:fill="FFFFFF"/>
        <w:tabs>
          <w:tab w:val="left" w:pos="851"/>
        </w:tabs>
        <w:spacing w:before="0" w:after="0"/>
        <w:ind w:left="0" w:firstLine="360"/>
        <w:jc w:val="both"/>
        <w:rPr>
          <w:rStyle w:val="s5"/>
          <w:rFonts w:ascii="Symbol" w:eastAsia="Symbol" w:hAnsi="Symbol"/>
          <w:color w:val="000000"/>
          <w:sz w:val="28"/>
          <w:szCs w:val="28"/>
        </w:rPr>
      </w:pPr>
      <w:r w:rsidRPr="008B3568">
        <w:rPr>
          <w:rStyle w:val="s3"/>
          <w:color w:val="000000"/>
          <w:sz w:val="28"/>
          <w:szCs w:val="28"/>
        </w:rPr>
        <w:t>Конкурс проводится в случаях:</w:t>
      </w:r>
    </w:p>
    <w:p w:rsidR="008329EB" w:rsidRPr="008B3568" w:rsidRDefault="008329EB">
      <w:pPr>
        <w:pStyle w:val="p4"/>
        <w:shd w:val="clear" w:color="auto" w:fill="FFFFFF"/>
        <w:spacing w:before="0" w:after="0"/>
        <w:ind w:firstLine="360"/>
        <w:jc w:val="both"/>
        <w:rPr>
          <w:rStyle w:val="s5"/>
          <w:rFonts w:ascii="Symbol" w:eastAsia="Symbol" w:hAnsi="Symbol"/>
          <w:color w:val="000000"/>
          <w:sz w:val="28"/>
          <w:szCs w:val="28"/>
        </w:rPr>
      </w:pPr>
      <w:r w:rsidRPr="008B3568">
        <w:rPr>
          <w:rStyle w:val="s5"/>
          <w:rFonts w:ascii="Symbol" w:eastAsia="Symbol" w:hAnsi="Symbol"/>
          <w:color w:val="000000"/>
          <w:sz w:val="28"/>
          <w:szCs w:val="28"/>
        </w:rPr>
        <w:t></w:t>
      </w:r>
      <w:r w:rsidRPr="008B3568">
        <w:rPr>
          <w:rStyle w:val="s5"/>
          <w:color w:val="000000"/>
          <w:sz w:val="28"/>
          <w:szCs w:val="28"/>
        </w:rPr>
        <w:t xml:space="preserve"> </w:t>
      </w:r>
      <w:r w:rsidRPr="008B3568">
        <w:rPr>
          <w:rStyle w:val="s3"/>
          <w:color w:val="000000"/>
          <w:sz w:val="28"/>
          <w:szCs w:val="28"/>
        </w:rPr>
        <w:t>истечения срока контракта, заключенного с главой администрации;</w:t>
      </w:r>
    </w:p>
    <w:p w:rsidR="008329EB" w:rsidRPr="008B3568" w:rsidRDefault="008329EB">
      <w:pPr>
        <w:pStyle w:val="p4"/>
        <w:shd w:val="clear" w:color="auto" w:fill="FFFFFF"/>
        <w:spacing w:before="0" w:after="0"/>
        <w:ind w:firstLine="360"/>
        <w:jc w:val="both"/>
        <w:rPr>
          <w:rStyle w:val="s3"/>
          <w:color w:val="000000"/>
          <w:sz w:val="28"/>
          <w:szCs w:val="28"/>
        </w:rPr>
      </w:pPr>
      <w:r w:rsidRPr="008B3568">
        <w:rPr>
          <w:rStyle w:val="s5"/>
          <w:rFonts w:ascii="Symbol" w:eastAsia="Symbol" w:hAnsi="Symbol"/>
          <w:color w:val="000000"/>
          <w:sz w:val="28"/>
          <w:szCs w:val="28"/>
        </w:rPr>
        <w:lastRenderedPageBreak/>
        <w:t></w:t>
      </w:r>
      <w:r w:rsidRPr="008B3568">
        <w:rPr>
          <w:rStyle w:val="s5"/>
          <w:color w:val="000000"/>
          <w:sz w:val="28"/>
          <w:szCs w:val="28"/>
        </w:rPr>
        <w:t xml:space="preserve"> </w:t>
      </w:r>
      <w:r w:rsidRPr="008B3568">
        <w:rPr>
          <w:rStyle w:val="s3"/>
          <w:color w:val="000000"/>
          <w:sz w:val="28"/>
          <w:szCs w:val="28"/>
        </w:rPr>
        <w:t>досрочного прекращения полномочий главы администрации.</w:t>
      </w:r>
    </w:p>
    <w:p w:rsidR="008329EB" w:rsidRPr="008B3568" w:rsidRDefault="008329EB">
      <w:pPr>
        <w:pStyle w:val="p3"/>
        <w:numPr>
          <w:ilvl w:val="1"/>
          <w:numId w:val="1"/>
        </w:numPr>
        <w:shd w:val="clear" w:color="auto" w:fill="FFFFFF"/>
        <w:tabs>
          <w:tab w:val="left" w:pos="851"/>
        </w:tabs>
        <w:spacing w:before="0" w:after="0"/>
        <w:ind w:left="0" w:firstLine="360"/>
        <w:jc w:val="both"/>
        <w:rPr>
          <w:rStyle w:val="s3"/>
          <w:color w:val="000000"/>
          <w:sz w:val="28"/>
          <w:szCs w:val="28"/>
        </w:rPr>
      </w:pPr>
      <w:r w:rsidRPr="008B3568">
        <w:rPr>
          <w:rStyle w:val="s3"/>
          <w:color w:val="000000"/>
          <w:sz w:val="28"/>
          <w:szCs w:val="28"/>
        </w:rPr>
        <w:t>Основными принципами конкурса являются создание равных условий для всех кандидатов и конкурсантов, объективность оценки и единство требований ко всем лицам, принимающим участие в конкурсе.</w:t>
      </w:r>
    </w:p>
    <w:p w:rsidR="008329EB" w:rsidRPr="008B3568" w:rsidRDefault="008329EB">
      <w:pPr>
        <w:pStyle w:val="p3"/>
        <w:numPr>
          <w:ilvl w:val="1"/>
          <w:numId w:val="1"/>
        </w:numPr>
        <w:shd w:val="clear" w:color="auto" w:fill="FFFFFF"/>
        <w:tabs>
          <w:tab w:val="left" w:pos="851"/>
        </w:tabs>
        <w:spacing w:before="0" w:after="0"/>
        <w:ind w:left="0" w:firstLine="360"/>
        <w:jc w:val="both"/>
        <w:rPr>
          <w:sz w:val="28"/>
          <w:szCs w:val="28"/>
        </w:rPr>
      </w:pPr>
      <w:r w:rsidRPr="008B3568">
        <w:rPr>
          <w:rStyle w:val="s3"/>
          <w:color w:val="000000"/>
          <w:sz w:val="28"/>
          <w:szCs w:val="28"/>
        </w:rPr>
        <w:t xml:space="preserve">Периодом проведения конкурса считается период со дня принятия решения о проведении конкурса и до дня принятия решения о назначении главы администрации </w:t>
      </w:r>
      <w:r w:rsidR="005C470B" w:rsidRPr="0062482F">
        <w:rPr>
          <w:sz w:val="28"/>
          <w:szCs w:val="28"/>
        </w:rPr>
        <w:t>Павловского</w:t>
      </w:r>
      <w:r w:rsidR="0062482F">
        <w:rPr>
          <w:sz w:val="28"/>
          <w:szCs w:val="28"/>
        </w:rPr>
        <w:t xml:space="preserve"> </w:t>
      </w:r>
      <w:r w:rsidR="005C470B" w:rsidRPr="0062482F">
        <w:rPr>
          <w:sz w:val="28"/>
          <w:szCs w:val="28"/>
        </w:rPr>
        <w:t>сельского поселения</w:t>
      </w:r>
      <w:r w:rsidRPr="008B3568">
        <w:rPr>
          <w:rStyle w:val="s3"/>
          <w:color w:val="000000"/>
          <w:sz w:val="28"/>
          <w:szCs w:val="28"/>
        </w:rPr>
        <w:t xml:space="preserve"> по результатам конкурса на замещение указанной должности.</w:t>
      </w:r>
    </w:p>
    <w:p w:rsidR="008329EB" w:rsidRPr="008B3568" w:rsidRDefault="008329EB">
      <w:pPr>
        <w:pStyle w:val="p3"/>
        <w:shd w:val="clear" w:color="auto" w:fill="FFFFFF"/>
        <w:tabs>
          <w:tab w:val="left" w:pos="851"/>
        </w:tabs>
        <w:spacing w:before="0" w:after="0"/>
        <w:ind w:left="360"/>
        <w:jc w:val="both"/>
        <w:rPr>
          <w:sz w:val="28"/>
          <w:szCs w:val="28"/>
        </w:rPr>
      </w:pPr>
    </w:p>
    <w:p w:rsidR="008329EB" w:rsidRPr="008B3568" w:rsidRDefault="008329EB">
      <w:pPr>
        <w:pStyle w:val="p3"/>
        <w:shd w:val="clear" w:color="auto" w:fill="FFFFFF"/>
        <w:tabs>
          <w:tab w:val="left" w:pos="851"/>
        </w:tabs>
        <w:spacing w:before="0" w:after="0"/>
        <w:ind w:left="360"/>
        <w:jc w:val="both"/>
        <w:rPr>
          <w:color w:val="000000"/>
          <w:sz w:val="28"/>
          <w:szCs w:val="28"/>
        </w:rPr>
      </w:pPr>
    </w:p>
    <w:p w:rsidR="008329EB" w:rsidRPr="008B3568" w:rsidRDefault="008329EB">
      <w:pPr>
        <w:pStyle w:val="p6"/>
        <w:shd w:val="clear" w:color="auto" w:fill="FFFFFF"/>
        <w:spacing w:before="0" w:after="0"/>
        <w:jc w:val="center"/>
        <w:rPr>
          <w:color w:val="000000"/>
          <w:sz w:val="28"/>
          <w:szCs w:val="28"/>
        </w:rPr>
      </w:pPr>
    </w:p>
    <w:p w:rsidR="008329EB" w:rsidRPr="008B3568" w:rsidRDefault="008329EB">
      <w:pPr>
        <w:pStyle w:val="p6"/>
        <w:shd w:val="clear" w:color="auto" w:fill="FFFFFF"/>
        <w:spacing w:before="0" w:after="0"/>
        <w:jc w:val="center"/>
        <w:rPr>
          <w:rStyle w:val="s7"/>
          <w:b/>
          <w:caps/>
          <w:color w:val="000000"/>
          <w:sz w:val="28"/>
          <w:szCs w:val="28"/>
        </w:rPr>
      </w:pPr>
      <w:r w:rsidRPr="008B3568">
        <w:rPr>
          <w:rStyle w:val="s6"/>
          <w:rFonts w:eastAsia="Arial Unicode MS"/>
          <w:b/>
          <w:caps/>
          <w:color w:val="000000"/>
          <w:sz w:val="28"/>
          <w:szCs w:val="28"/>
        </w:rPr>
        <w:t>2.​</w:t>
      </w:r>
      <w:r w:rsidRPr="008B3568">
        <w:rPr>
          <w:rStyle w:val="s6"/>
          <w:rFonts w:eastAsia="Arial Unicode MS"/>
          <w:caps/>
          <w:color w:val="000000"/>
          <w:sz w:val="28"/>
          <w:szCs w:val="28"/>
        </w:rPr>
        <w:t> </w:t>
      </w:r>
      <w:r w:rsidRPr="008B3568">
        <w:rPr>
          <w:rStyle w:val="s7"/>
          <w:b/>
          <w:caps/>
          <w:color w:val="000000"/>
          <w:sz w:val="28"/>
          <w:szCs w:val="28"/>
        </w:rPr>
        <w:t>Состав, порядок формирования и полномочия</w:t>
      </w:r>
    </w:p>
    <w:p w:rsidR="008329EB" w:rsidRPr="008B3568" w:rsidRDefault="008329EB">
      <w:pPr>
        <w:pStyle w:val="p2"/>
        <w:shd w:val="clear" w:color="auto" w:fill="FFFFFF"/>
        <w:spacing w:before="0" w:after="0"/>
        <w:jc w:val="center"/>
        <w:rPr>
          <w:sz w:val="28"/>
          <w:szCs w:val="28"/>
        </w:rPr>
      </w:pPr>
      <w:r w:rsidRPr="008B3568">
        <w:rPr>
          <w:rStyle w:val="s7"/>
          <w:b/>
          <w:caps/>
          <w:color w:val="000000"/>
          <w:sz w:val="28"/>
          <w:szCs w:val="28"/>
        </w:rPr>
        <w:t>конкурсной комиссии</w:t>
      </w:r>
    </w:p>
    <w:p w:rsidR="008329EB" w:rsidRPr="008B3568" w:rsidRDefault="008329EB">
      <w:pPr>
        <w:pStyle w:val="p2"/>
        <w:shd w:val="clear" w:color="auto" w:fill="FFFFFF"/>
        <w:spacing w:before="0" w:after="0"/>
        <w:jc w:val="center"/>
        <w:rPr>
          <w:sz w:val="28"/>
          <w:szCs w:val="28"/>
        </w:rPr>
      </w:pPr>
    </w:p>
    <w:p w:rsidR="008329EB" w:rsidRPr="008B3568" w:rsidRDefault="008329EB">
      <w:pPr>
        <w:pStyle w:val="p7"/>
        <w:numPr>
          <w:ilvl w:val="1"/>
          <w:numId w:val="4"/>
        </w:numPr>
        <w:shd w:val="clear" w:color="auto" w:fill="FFFFFF"/>
        <w:tabs>
          <w:tab w:val="left" w:pos="851"/>
        </w:tabs>
        <w:spacing w:before="0" w:after="0"/>
        <w:ind w:left="0" w:firstLine="426"/>
        <w:jc w:val="both"/>
        <w:rPr>
          <w:color w:val="000000"/>
          <w:sz w:val="28"/>
          <w:szCs w:val="28"/>
        </w:rPr>
      </w:pPr>
      <w:r w:rsidRPr="008B3568">
        <w:rPr>
          <w:color w:val="000000"/>
          <w:sz w:val="28"/>
          <w:szCs w:val="28"/>
        </w:rPr>
        <w:t xml:space="preserve"> Для проведения конкурса </w:t>
      </w:r>
      <w:r w:rsidR="005C470B">
        <w:rPr>
          <w:color w:val="000000"/>
          <w:sz w:val="28"/>
          <w:szCs w:val="28"/>
        </w:rPr>
        <w:t>сельским</w:t>
      </w:r>
      <w:r w:rsidRPr="008B3568">
        <w:rPr>
          <w:color w:val="000000"/>
          <w:sz w:val="28"/>
          <w:szCs w:val="28"/>
        </w:rPr>
        <w:t xml:space="preserve"> Советом образуется конкурсная комиссия (далее </w:t>
      </w:r>
      <w:r w:rsidRPr="008B3568">
        <w:rPr>
          <w:rStyle w:val="s3"/>
          <w:color w:val="000000"/>
          <w:sz w:val="28"/>
          <w:szCs w:val="28"/>
        </w:rPr>
        <w:t>–</w:t>
      </w:r>
      <w:r w:rsidRPr="008B3568">
        <w:rPr>
          <w:color w:val="000000"/>
          <w:sz w:val="28"/>
          <w:szCs w:val="28"/>
        </w:rPr>
        <w:t xml:space="preserve"> комиссия).</w:t>
      </w:r>
    </w:p>
    <w:p w:rsidR="008329EB" w:rsidRPr="0062482F" w:rsidRDefault="008329EB">
      <w:pPr>
        <w:pStyle w:val="p7"/>
        <w:shd w:val="clear" w:color="auto" w:fill="FFFFFF"/>
        <w:tabs>
          <w:tab w:val="left" w:pos="851"/>
        </w:tabs>
        <w:spacing w:before="0" w:after="0"/>
        <w:ind w:firstLine="426"/>
        <w:jc w:val="both"/>
        <w:rPr>
          <w:sz w:val="28"/>
          <w:szCs w:val="28"/>
        </w:rPr>
      </w:pPr>
      <w:r w:rsidRPr="008B3568">
        <w:rPr>
          <w:color w:val="000000"/>
          <w:sz w:val="28"/>
          <w:szCs w:val="28"/>
        </w:rPr>
        <w:t>Состав комиссии, сроки и порядок ее работы определяются настоящим Положением</w:t>
      </w:r>
      <w:r w:rsidR="00360337">
        <w:rPr>
          <w:color w:val="000000"/>
          <w:sz w:val="28"/>
          <w:szCs w:val="28"/>
        </w:rPr>
        <w:t xml:space="preserve">, Уставом </w:t>
      </w:r>
      <w:r w:rsidR="0062482F" w:rsidRPr="0062482F">
        <w:rPr>
          <w:sz w:val="28"/>
          <w:szCs w:val="28"/>
        </w:rPr>
        <w:t>м</w:t>
      </w:r>
      <w:r w:rsidR="005C470B" w:rsidRPr="0062482F">
        <w:rPr>
          <w:sz w:val="28"/>
          <w:szCs w:val="28"/>
        </w:rPr>
        <w:t>униципального образования «</w:t>
      </w:r>
      <w:r w:rsidR="0062482F" w:rsidRPr="0062482F">
        <w:rPr>
          <w:sz w:val="28"/>
          <w:szCs w:val="28"/>
        </w:rPr>
        <w:t>Павловское сельское поселение</w:t>
      </w:r>
      <w:r w:rsidR="005C470B" w:rsidRPr="0062482F">
        <w:rPr>
          <w:sz w:val="28"/>
          <w:szCs w:val="28"/>
        </w:rPr>
        <w:t>»Унечского</w:t>
      </w:r>
      <w:r w:rsidR="0062482F">
        <w:rPr>
          <w:sz w:val="28"/>
          <w:szCs w:val="28"/>
        </w:rPr>
        <w:t xml:space="preserve"> муниципального</w:t>
      </w:r>
      <w:r w:rsidR="005C470B" w:rsidRPr="0062482F">
        <w:rPr>
          <w:sz w:val="28"/>
          <w:szCs w:val="28"/>
        </w:rPr>
        <w:t xml:space="preserve"> района Брянской области</w:t>
      </w:r>
      <w:r w:rsidRPr="0062482F">
        <w:rPr>
          <w:sz w:val="28"/>
          <w:szCs w:val="28"/>
        </w:rPr>
        <w:t>.</w:t>
      </w:r>
    </w:p>
    <w:p w:rsidR="008329EB" w:rsidRPr="008B3568" w:rsidRDefault="008329EB">
      <w:pPr>
        <w:pStyle w:val="p7"/>
        <w:numPr>
          <w:ilvl w:val="1"/>
          <w:numId w:val="4"/>
        </w:numPr>
        <w:shd w:val="clear" w:color="auto" w:fill="FFFFFF"/>
        <w:tabs>
          <w:tab w:val="left" w:pos="851"/>
        </w:tabs>
        <w:spacing w:before="0" w:after="0"/>
        <w:ind w:left="0" w:firstLine="426"/>
        <w:jc w:val="both"/>
        <w:rPr>
          <w:rStyle w:val="s2"/>
          <w:rFonts w:ascii="Symbol" w:eastAsia="Symbol" w:hAnsi="Symbol" w:cs="Symbol"/>
          <w:color w:val="000000"/>
          <w:sz w:val="28"/>
          <w:szCs w:val="28"/>
        </w:rPr>
      </w:pPr>
      <w:r w:rsidRPr="008B3568">
        <w:rPr>
          <w:color w:val="000000"/>
          <w:sz w:val="28"/>
          <w:szCs w:val="28"/>
        </w:rPr>
        <w:t>Основными задачами комиссии при проведении конкурса являются</w:t>
      </w:r>
      <w:r w:rsidRPr="008B3568">
        <w:rPr>
          <w:rStyle w:val="s3"/>
          <w:color w:val="000000"/>
          <w:sz w:val="28"/>
          <w:szCs w:val="28"/>
        </w:rPr>
        <w:t>:</w:t>
      </w:r>
    </w:p>
    <w:p w:rsidR="008329EB" w:rsidRPr="008B3568" w:rsidRDefault="008329EB">
      <w:pPr>
        <w:pStyle w:val="p7"/>
        <w:shd w:val="clear" w:color="auto" w:fill="FFFFFF"/>
        <w:spacing w:before="0" w:after="0"/>
        <w:ind w:firstLine="426"/>
        <w:jc w:val="both"/>
        <w:rPr>
          <w:rStyle w:val="s2"/>
          <w:rFonts w:ascii="Symbol" w:eastAsia="Symbol" w:hAnsi="Symbol" w:cs="Symbol"/>
          <w:color w:val="000000"/>
          <w:sz w:val="28"/>
          <w:szCs w:val="28"/>
        </w:rPr>
      </w:pPr>
      <w:r w:rsidRPr="008B3568">
        <w:rPr>
          <w:rStyle w:val="s2"/>
          <w:rFonts w:ascii="Symbol" w:eastAsia="Symbol" w:hAnsi="Symbol" w:cs="Symbol"/>
          <w:color w:val="000000"/>
          <w:sz w:val="28"/>
          <w:szCs w:val="28"/>
        </w:rPr>
        <w:t></w:t>
      </w:r>
      <w:r w:rsidRPr="008B3568">
        <w:rPr>
          <w:rStyle w:val="s2"/>
          <w:color w:val="000000"/>
          <w:sz w:val="28"/>
          <w:szCs w:val="28"/>
        </w:rPr>
        <w:t xml:space="preserve"> </w:t>
      </w:r>
      <w:r w:rsidRPr="008B3568">
        <w:rPr>
          <w:color w:val="000000"/>
          <w:sz w:val="28"/>
          <w:szCs w:val="28"/>
        </w:rPr>
        <w:t>обеспечение равных условий проведения конкурса для всех кандидатов;</w:t>
      </w:r>
    </w:p>
    <w:p w:rsidR="008329EB" w:rsidRPr="008B3568" w:rsidRDefault="008329EB">
      <w:pPr>
        <w:pStyle w:val="p7"/>
        <w:shd w:val="clear" w:color="auto" w:fill="FFFFFF"/>
        <w:spacing w:before="0" w:after="0"/>
        <w:ind w:firstLine="426"/>
        <w:jc w:val="both"/>
        <w:rPr>
          <w:rStyle w:val="s2"/>
          <w:rFonts w:ascii="Symbol" w:eastAsia="Symbol" w:hAnsi="Symbol" w:cs="Symbol"/>
          <w:color w:val="000000"/>
          <w:sz w:val="28"/>
          <w:szCs w:val="28"/>
        </w:rPr>
      </w:pPr>
      <w:r w:rsidRPr="008B3568">
        <w:rPr>
          <w:rStyle w:val="s2"/>
          <w:rFonts w:ascii="Symbol" w:eastAsia="Symbol" w:hAnsi="Symbol" w:cs="Symbol"/>
          <w:color w:val="000000"/>
          <w:sz w:val="28"/>
          <w:szCs w:val="28"/>
        </w:rPr>
        <w:t></w:t>
      </w:r>
      <w:r w:rsidRPr="008B3568">
        <w:rPr>
          <w:rStyle w:val="s2"/>
          <w:color w:val="000000"/>
          <w:sz w:val="28"/>
          <w:szCs w:val="28"/>
        </w:rPr>
        <w:t xml:space="preserve"> </w:t>
      </w:r>
      <w:r w:rsidRPr="008B3568">
        <w:rPr>
          <w:color w:val="000000"/>
          <w:sz w:val="28"/>
          <w:szCs w:val="28"/>
        </w:rPr>
        <w:t>рассмотрение документов, представленных на конкурс;</w:t>
      </w:r>
    </w:p>
    <w:p w:rsidR="001869F5" w:rsidRDefault="008329EB" w:rsidP="001869F5">
      <w:pPr>
        <w:pStyle w:val="p7"/>
        <w:shd w:val="clear" w:color="auto" w:fill="FFFFFF"/>
        <w:spacing w:before="0" w:after="0"/>
        <w:ind w:firstLine="426"/>
        <w:jc w:val="both"/>
        <w:rPr>
          <w:color w:val="000000"/>
          <w:sz w:val="28"/>
          <w:szCs w:val="28"/>
        </w:rPr>
      </w:pPr>
      <w:r w:rsidRPr="008B3568">
        <w:rPr>
          <w:rStyle w:val="s2"/>
          <w:rFonts w:ascii="Symbol" w:eastAsia="Symbol" w:hAnsi="Symbol" w:cs="Symbol"/>
          <w:color w:val="000000"/>
          <w:sz w:val="28"/>
          <w:szCs w:val="28"/>
        </w:rPr>
        <w:t></w:t>
      </w:r>
      <w:r w:rsidRPr="008B3568">
        <w:rPr>
          <w:rStyle w:val="s2"/>
          <w:color w:val="000000"/>
          <w:sz w:val="28"/>
          <w:szCs w:val="28"/>
        </w:rPr>
        <w:t xml:space="preserve"> </w:t>
      </w:r>
      <w:r w:rsidRPr="008B3568">
        <w:rPr>
          <w:color w:val="000000"/>
          <w:sz w:val="28"/>
          <w:szCs w:val="28"/>
        </w:rPr>
        <w:t xml:space="preserve">представление </w:t>
      </w:r>
      <w:r w:rsidR="005C470B">
        <w:rPr>
          <w:color w:val="000000"/>
          <w:sz w:val="28"/>
          <w:szCs w:val="28"/>
        </w:rPr>
        <w:t>сельскому</w:t>
      </w:r>
      <w:r w:rsidRPr="008B3568">
        <w:rPr>
          <w:color w:val="000000"/>
          <w:sz w:val="28"/>
          <w:szCs w:val="28"/>
        </w:rPr>
        <w:t xml:space="preserve"> Совету по результатам конкурса кандидатов для назначения на должность главы администрации.</w:t>
      </w:r>
    </w:p>
    <w:p w:rsidR="008329EB" w:rsidRPr="008B3568" w:rsidRDefault="00F43874">
      <w:pPr>
        <w:pStyle w:val="p7"/>
        <w:numPr>
          <w:ilvl w:val="1"/>
          <w:numId w:val="4"/>
        </w:numPr>
        <w:shd w:val="clear" w:color="auto" w:fill="FFFFFF"/>
        <w:tabs>
          <w:tab w:val="left" w:pos="851"/>
        </w:tabs>
        <w:spacing w:before="0" w:after="0"/>
        <w:ind w:left="0" w:firstLine="426"/>
        <w:jc w:val="both"/>
        <w:rPr>
          <w:sz w:val="28"/>
          <w:szCs w:val="28"/>
        </w:rPr>
      </w:pPr>
      <w:r>
        <w:rPr>
          <w:color w:val="000000"/>
          <w:sz w:val="28"/>
          <w:szCs w:val="28"/>
        </w:rPr>
        <w:t xml:space="preserve"> </w:t>
      </w:r>
      <w:r w:rsidR="005C470B">
        <w:rPr>
          <w:color w:val="000000"/>
          <w:sz w:val="28"/>
          <w:szCs w:val="28"/>
        </w:rPr>
        <w:t>Комиссия формирутся на срок проведения конкурса. Общее число членов комиссия-6 человек , из которых одна половина конкурсной комиссии назначается сельским Советом поселения, а другая половина членов конкурсной комиссии назначается главой местной администрации соответствующего муниципального района.</w:t>
      </w:r>
    </w:p>
    <w:p w:rsidR="008329EB" w:rsidRPr="008B3568" w:rsidRDefault="008329EB">
      <w:pPr>
        <w:pStyle w:val="p7"/>
        <w:shd w:val="clear" w:color="auto" w:fill="FFFFFF"/>
        <w:tabs>
          <w:tab w:val="left" w:pos="851"/>
        </w:tabs>
        <w:spacing w:before="0" w:after="0"/>
        <w:ind w:left="426"/>
        <w:jc w:val="both"/>
        <w:rPr>
          <w:sz w:val="28"/>
          <w:szCs w:val="28"/>
        </w:rPr>
      </w:pPr>
      <w:r w:rsidRPr="008B3568">
        <w:rPr>
          <w:sz w:val="28"/>
          <w:szCs w:val="28"/>
        </w:rPr>
        <w:t>Членами конкурсной комиссии не могут быть:</w:t>
      </w:r>
    </w:p>
    <w:p w:rsidR="008329EB" w:rsidRPr="008B3568" w:rsidRDefault="008329EB">
      <w:pPr>
        <w:ind w:left="360"/>
        <w:jc w:val="both"/>
        <w:rPr>
          <w:sz w:val="28"/>
          <w:szCs w:val="28"/>
        </w:rPr>
      </w:pPr>
      <w:r w:rsidRPr="008B3568">
        <w:rPr>
          <w:sz w:val="28"/>
          <w:szCs w:val="28"/>
        </w:rPr>
        <w:tab/>
        <w:t>а) лица, не имеющие гражданства Российской Федерации;</w:t>
      </w:r>
    </w:p>
    <w:p w:rsidR="008329EB" w:rsidRPr="008B3568" w:rsidRDefault="008329EB">
      <w:pPr>
        <w:ind w:left="360"/>
        <w:jc w:val="both"/>
        <w:rPr>
          <w:sz w:val="28"/>
          <w:szCs w:val="28"/>
        </w:rPr>
      </w:pPr>
      <w:r w:rsidRPr="008B3568">
        <w:rPr>
          <w:sz w:val="28"/>
          <w:szCs w:val="28"/>
        </w:rPr>
        <w:tab/>
        <w:t>б) граждане Российской Федерации, признанные недееспособными или ограничено дееспособными решением суда, вступившим в законную силу;</w:t>
      </w:r>
    </w:p>
    <w:p w:rsidR="008329EB" w:rsidRPr="008B3568" w:rsidRDefault="008329EB">
      <w:pPr>
        <w:ind w:left="360"/>
        <w:jc w:val="both"/>
        <w:rPr>
          <w:sz w:val="28"/>
          <w:szCs w:val="28"/>
        </w:rPr>
      </w:pPr>
      <w:r w:rsidRPr="008B3568">
        <w:rPr>
          <w:sz w:val="28"/>
          <w:szCs w:val="28"/>
        </w:rPr>
        <w:tab/>
        <w:t>в) супруги и близкие родственники кандидатов, близкие родственники супругов кандидатов;</w:t>
      </w:r>
    </w:p>
    <w:p w:rsidR="008329EB" w:rsidRPr="008B3568" w:rsidRDefault="008329EB">
      <w:pPr>
        <w:ind w:left="360"/>
        <w:jc w:val="both"/>
        <w:rPr>
          <w:rStyle w:val="s3"/>
          <w:color w:val="000000"/>
          <w:sz w:val="28"/>
          <w:szCs w:val="28"/>
        </w:rPr>
      </w:pPr>
      <w:r w:rsidRPr="008B3568">
        <w:rPr>
          <w:sz w:val="28"/>
          <w:szCs w:val="28"/>
        </w:rPr>
        <w:tab/>
        <w:t>г) лица, которые намерены участвовать в конкурсе на замещение должности главы администрации.</w:t>
      </w:r>
    </w:p>
    <w:p w:rsidR="008329EB" w:rsidRDefault="008329EB">
      <w:pPr>
        <w:pStyle w:val="p7"/>
        <w:numPr>
          <w:ilvl w:val="1"/>
          <w:numId w:val="4"/>
        </w:numPr>
        <w:shd w:val="clear" w:color="auto" w:fill="FFFFFF"/>
        <w:tabs>
          <w:tab w:val="left" w:pos="851"/>
        </w:tabs>
        <w:spacing w:before="0" w:after="0"/>
        <w:ind w:left="0" w:firstLine="426"/>
        <w:jc w:val="both"/>
        <w:rPr>
          <w:rStyle w:val="s3"/>
          <w:color w:val="000000"/>
          <w:sz w:val="28"/>
          <w:szCs w:val="28"/>
        </w:rPr>
      </w:pPr>
      <w:r w:rsidRPr="008B3568">
        <w:rPr>
          <w:rStyle w:val="s3"/>
          <w:color w:val="000000"/>
          <w:sz w:val="28"/>
          <w:szCs w:val="28"/>
        </w:rPr>
        <w:t xml:space="preserve"> Состав комиссии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w:t>
      </w:r>
    </w:p>
    <w:p w:rsidR="00A13949" w:rsidRDefault="00A13949" w:rsidP="00A13949">
      <w:pPr>
        <w:pStyle w:val="p7"/>
        <w:shd w:val="clear" w:color="auto" w:fill="FFFFFF"/>
        <w:tabs>
          <w:tab w:val="left" w:pos="851"/>
        </w:tabs>
        <w:spacing w:before="0" w:after="0"/>
        <w:jc w:val="both"/>
        <w:rPr>
          <w:rStyle w:val="s3"/>
          <w:color w:val="000000"/>
          <w:sz w:val="28"/>
          <w:szCs w:val="28"/>
        </w:rPr>
      </w:pPr>
      <w:r>
        <w:rPr>
          <w:rStyle w:val="s3"/>
          <w:color w:val="000000"/>
          <w:sz w:val="28"/>
          <w:szCs w:val="28"/>
        </w:rPr>
        <w:tab/>
        <w:t xml:space="preserve">Члены </w:t>
      </w:r>
      <w:r w:rsidRPr="00A13949">
        <w:rPr>
          <w:rStyle w:val="s3"/>
          <w:color w:val="000000"/>
          <w:sz w:val="28"/>
          <w:szCs w:val="28"/>
        </w:rPr>
        <w:t>конкурсной комиссии не должны допускать возникновения личной заинтересованности при исполнении своих обязанностей, установленных настоящим Порядком, которая приводит или может привести к конфликту интересов.</w:t>
      </w:r>
    </w:p>
    <w:p w:rsidR="00A13949" w:rsidRPr="00A13949" w:rsidRDefault="00A13949" w:rsidP="00A13949">
      <w:pPr>
        <w:pStyle w:val="p7"/>
        <w:shd w:val="clear" w:color="auto" w:fill="FFFFFF"/>
        <w:tabs>
          <w:tab w:val="left" w:pos="851"/>
        </w:tabs>
        <w:spacing w:before="0" w:after="0"/>
        <w:jc w:val="both"/>
        <w:rPr>
          <w:rStyle w:val="s3"/>
        </w:rPr>
      </w:pPr>
      <w:r>
        <w:lastRenderedPageBreak/>
        <w:tab/>
      </w:r>
      <w:r w:rsidRPr="00A13949">
        <w:rPr>
          <w:rStyle w:val="s3"/>
          <w:color w:val="000000"/>
          <w:sz w:val="28"/>
          <w:szCs w:val="28"/>
        </w:rPr>
        <w:t>Для целей настоящего Порядка используются понятия «конфликт интересов» и «личная заинтересованность», установленные соответственно частью 1 и частью 2 статьи 10 Федерального закона от 25 декабря 2008 года № 273-ФЗ «О противодействии коррупции».</w:t>
      </w:r>
    </w:p>
    <w:p w:rsidR="008329EB" w:rsidRPr="008B3568" w:rsidRDefault="008329EB">
      <w:pPr>
        <w:pStyle w:val="p7"/>
        <w:numPr>
          <w:ilvl w:val="1"/>
          <w:numId w:val="4"/>
        </w:numPr>
        <w:shd w:val="clear" w:color="auto" w:fill="FFFFFF"/>
        <w:tabs>
          <w:tab w:val="left" w:pos="851"/>
        </w:tabs>
        <w:spacing w:before="0" w:after="0"/>
        <w:ind w:left="0" w:firstLine="426"/>
        <w:jc w:val="both"/>
        <w:rPr>
          <w:rStyle w:val="s3"/>
          <w:sz w:val="28"/>
          <w:szCs w:val="28"/>
        </w:rPr>
      </w:pPr>
      <w:r w:rsidRPr="008B3568">
        <w:rPr>
          <w:color w:val="000000"/>
          <w:sz w:val="28"/>
          <w:szCs w:val="28"/>
        </w:rPr>
        <w:t xml:space="preserve"> Комиссия считается созданной и </w:t>
      </w:r>
      <w:r w:rsidRPr="008B3568">
        <w:rPr>
          <w:sz w:val="28"/>
          <w:szCs w:val="28"/>
        </w:rPr>
        <w:t>правомочна приступить к работе с момента назначения всех ее членов.</w:t>
      </w:r>
    </w:p>
    <w:p w:rsidR="008329EB" w:rsidRPr="008B3568" w:rsidRDefault="008329EB">
      <w:pPr>
        <w:pStyle w:val="p7"/>
        <w:numPr>
          <w:ilvl w:val="1"/>
          <w:numId w:val="4"/>
        </w:numPr>
        <w:shd w:val="clear" w:color="auto" w:fill="FFFFFF"/>
        <w:tabs>
          <w:tab w:val="left" w:pos="851"/>
        </w:tabs>
        <w:spacing w:before="0" w:after="0"/>
        <w:ind w:left="0" w:firstLine="426"/>
        <w:jc w:val="both"/>
        <w:rPr>
          <w:rStyle w:val="s3"/>
          <w:sz w:val="28"/>
          <w:szCs w:val="28"/>
        </w:rPr>
      </w:pPr>
      <w:r w:rsidRPr="008B3568">
        <w:rPr>
          <w:rStyle w:val="s3"/>
          <w:sz w:val="28"/>
          <w:szCs w:val="28"/>
        </w:rPr>
        <w:t xml:space="preserve"> Комиссия собирается на свое первое заседание не позднее </w:t>
      </w:r>
      <w:r w:rsidRPr="008B3568">
        <w:rPr>
          <w:rStyle w:val="s3"/>
          <w:bCs/>
          <w:sz w:val="28"/>
          <w:szCs w:val="28"/>
        </w:rPr>
        <w:t>пяти</w:t>
      </w:r>
      <w:r w:rsidRPr="008B3568">
        <w:rPr>
          <w:rStyle w:val="s3"/>
          <w:sz w:val="28"/>
          <w:szCs w:val="28"/>
        </w:rPr>
        <w:t xml:space="preserve"> рабочих дней после завершения процесса ее формирования в соответствии с</w:t>
      </w:r>
      <w:r w:rsidR="008B3568">
        <w:rPr>
          <w:rStyle w:val="s3"/>
          <w:sz w:val="28"/>
          <w:szCs w:val="28"/>
        </w:rPr>
        <w:t> </w:t>
      </w:r>
      <w:r w:rsidRPr="008B3568">
        <w:rPr>
          <w:rStyle w:val="s3"/>
          <w:sz w:val="28"/>
          <w:szCs w:val="28"/>
        </w:rPr>
        <w:t>действующим законодательством и настоящим Положением.</w:t>
      </w:r>
    </w:p>
    <w:p w:rsidR="008329EB" w:rsidRPr="008B3568" w:rsidRDefault="008329EB">
      <w:pPr>
        <w:pStyle w:val="p7"/>
        <w:numPr>
          <w:ilvl w:val="1"/>
          <w:numId w:val="4"/>
        </w:numPr>
        <w:shd w:val="clear" w:color="auto" w:fill="FFFFFF"/>
        <w:tabs>
          <w:tab w:val="left" w:pos="851"/>
        </w:tabs>
        <w:spacing w:before="0" w:after="0"/>
        <w:ind w:left="0" w:firstLine="426"/>
        <w:jc w:val="both"/>
        <w:rPr>
          <w:rStyle w:val="s2"/>
          <w:color w:val="000000"/>
          <w:sz w:val="28"/>
          <w:szCs w:val="28"/>
        </w:rPr>
      </w:pPr>
      <w:r w:rsidRPr="008B3568">
        <w:rPr>
          <w:rStyle w:val="s3"/>
          <w:sz w:val="28"/>
          <w:szCs w:val="28"/>
        </w:rPr>
        <w:t xml:space="preserve"> На первом заседании члены комиссии избирают из своего</w:t>
      </w:r>
      <w:r w:rsidRPr="008B3568">
        <w:rPr>
          <w:rStyle w:val="s3"/>
          <w:color w:val="000000"/>
          <w:sz w:val="28"/>
          <w:szCs w:val="28"/>
        </w:rPr>
        <w:t xml:space="preserve"> состава большинством голосов от числа присутствующих на заседании членов комиссии председателя комиссии, заместителя председателя комиссии, секретаря комиссии.</w:t>
      </w:r>
    </w:p>
    <w:p w:rsidR="008329EB" w:rsidRPr="008B3568" w:rsidRDefault="008329EB">
      <w:pPr>
        <w:pStyle w:val="p7"/>
        <w:numPr>
          <w:ilvl w:val="1"/>
          <w:numId w:val="4"/>
        </w:numPr>
        <w:shd w:val="clear" w:color="auto" w:fill="FFFFFF"/>
        <w:tabs>
          <w:tab w:val="left" w:pos="851"/>
        </w:tabs>
        <w:spacing w:before="0" w:after="0"/>
        <w:ind w:left="0" w:firstLine="426"/>
        <w:jc w:val="both"/>
        <w:rPr>
          <w:color w:val="000000"/>
          <w:sz w:val="28"/>
          <w:szCs w:val="28"/>
        </w:rPr>
      </w:pPr>
      <w:r w:rsidRPr="008B3568">
        <w:rPr>
          <w:rStyle w:val="s2"/>
          <w:color w:val="000000"/>
          <w:sz w:val="28"/>
          <w:szCs w:val="28"/>
        </w:rPr>
        <w:t> </w:t>
      </w:r>
      <w:r w:rsidRPr="008B3568">
        <w:rPr>
          <w:color w:val="000000"/>
          <w:sz w:val="28"/>
          <w:szCs w:val="28"/>
        </w:rPr>
        <w:t>Председатель комиссии осуществляет общее руководство работой комиссии, председательствует на заседаниях комиссии, распределяет обязанности между членами комиссии, контролирует исполнение решений, принятых комиссией, представляет комиссию в отношениях с органами государственной власти, органами местного самоуправления, предприятиями, учреждениями, организациями, общественными объединениями, средствами массовой информации и гражданами, подписывает протоколы заседаний и решения, принимаемые комиссией.</w:t>
      </w:r>
    </w:p>
    <w:p w:rsidR="008329EB" w:rsidRPr="008B3568" w:rsidRDefault="008329EB">
      <w:pPr>
        <w:pStyle w:val="p7"/>
        <w:numPr>
          <w:ilvl w:val="1"/>
          <w:numId w:val="4"/>
        </w:numPr>
        <w:shd w:val="clear" w:color="auto" w:fill="FFFFFF"/>
        <w:tabs>
          <w:tab w:val="left" w:pos="851"/>
        </w:tabs>
        <w:spacing w:before="0" w:after="0"/>
        <w:ind w:left="0" w:firstLine="426"/>
        <w:jc w:val="both"/>
        <w:rPr>
          <w:color w:val="000000"/>
          <w:sz w:val="28"/>
          <w:szCs w:val="28"/>
        </w:rPr>
      </w:pPr>
      <w:r w:rsidRPr="008B3568">
        <w:rPr>
          <w:color w:val="000000"/>
          <w:sz w:val="28"/>
          <w:szCs w:val="28"/>
        </w:rPr>
        <w:t xml:space="preserve"> Заместитель председателя комиссии выполняет обязанности председателя комиссии в случае его отсутствия, а также осуществляет по поручению председателя комиссии иные полномочия.</w:t>
      </w:r>
    </w:p>
    <w:p w:rsidR="008329EB" w:rsidRPr="008B3568" w:rsidRDefault="008329EB">
      <w:pPr>
        <w:pStyle w:val="p7"/>
        <w:numPr>
          <w:ilvl w:val="1"/>
          <w:numId w:val="4"/>
        </w:numPr>
        <w:shd w:val="clear" w:color="auto" w:fill="FFFFFF"/>
        <w:tabs>
          <w:tab w:val="left" w:pos="993"/>
        </w:tabs>
        <w:spacing w:before="0" w:after="0"/>
        <w:ind w:left="0" w:firstLine="426"/>
        <w:jc w:val="both"/>
        <w:rPr>
          <w:rStyle w:val="s3"/>
          <w:color w:val="000000"/>
          <w:sz w:val="28"/>
          <w:szCs w:val="28"/>
        </w:rPr>
      </w:pPr>
      <w:r w:rsidRPr="008B3568">
        <w:rPr>
          <w:color w:val="000000"/>
          <w:sz w:val="28"/>
          <w:szCs w:val="28"/>
        </w:rPr>
        <w:t xml:space="preserve"> Секретарь комиссии организационно обеспечивает деятельность комиссии, ведет делопроизводство, принимает поступающие в комиссию материалы, проверяет правильность и полноту их оформления, регистрирует поступающие и исходящие материалы и документы, готовит их для рассмотрения на заседании комиссии, в том числе знакомит членов комиссии с пакетом документов о кандидатах, ведет протоколы заседания комиссии и подписывает их совместно с председателем и членами комиссии.</w:t>
      </w:r>
    </w:p>
    <w:p w:rsidR="008329EB" w:rsidRPr="008B3568" w:rsidRDefault="008329EB">
      <w:pPr>
        <w:pStyle w:val="p7"/>
        <w:numPr>
          <w:ilvl w:val="1"/>
          <w:numId w:val="4"/>
        </w:numPr>
        <w:shd w:val="clear" w:color="auto" w:fill="FFFFFF"/>
        <w:tabs>
          <w:tab w:val="left" w:pos="993"/>
        </w:tabs>
        <w:spacing w:before="0" w:after="0"/>
        <w:ind w:left="0" w:firstLine="426"/>
        <w:jc w:val="both"/>
        <w:rPr>
          <w:color w:val="000000"/>
          <w:sz w:val="28"/>
          <w:szCs w:val="28"/>
        </w:rPr>
      </w:pPr>
      <w:r w:rsidRPr="008B3568">
        <w:rPr>
          <w:rStyle w:val="s3"/>
          <w:color w:val="000000"/>
          <w:sz w:val="28"/>
          <w:szCs w:val="28"/>
        </w:rPr>
        <w:t xml:space="preserve"> На заседании комиссии секретарем комиссии ведется протокол заседания комиссии, который подписывается председателем, заместителем председателя, секретарем и членами комиссии, принявшими участие в</w:t>
      </w:r>
      <w:r w:rsidR="008B3568">
        <w:rPr>
          <w:rStyle w:val="s3"/>
          <w:color w:val="000000"/>
          <w:sz w:val="28"/>
          <w:szCs w:val="28"/>
        </w:rPr>
        <w:t> </w:t>
      </w:r>
      <w:r w:rsidRPr="008B3568">
        <w:rPr>
          <w:rStyle w:val="s3"/>
          <w:color w:val="000000"/>
          <w:sz w:val="28"/>
          <w:szCs w:val="28"/>
        </w:rPr>
        <w:t>заседании комиссии.</w:t>
      </w:r>
    </w:p>
    <w:p w:rsidR="008329EB" w:rsidRPr="008B3568" w:rsidRDefault="008329EB">
      <w:pPr>
        <w:pStyle w:val="p7"/>
        <w:numPr>
          <w:ilvl w:val="1"/>
          <w:numId w:val="4"/>
        </w:numPr>
        <w:shd w:val="clear" w:color="auto" w:fill="FFFFFF"/>
        <w:tabs>
          <w:tab w:val="left" w:pos="993"/>
        </w:tabs>
        <w:spacing w:before="0" w:after="0"/>
        <w:ind w:left="0" w:firstLine="426"/>
        <w:jc w:val="both"/>
        <w:rPr>
          <w:color w:val="000000"/>
          <w:sz w:val="28"/>
          <w:szCs w:val="28"/>
        </w:rPr>
      </w:pPr>
      <w:r w:rsidRPr="008B3568">
        <w:rPr>
          <w:color w:val="000000"/>
          <w:sz w:val="28"/>
          <w:szCs w:val="28"/>
        </w:rPr>
        <w:t xml:space="preserve"> Заседание комиссии считается правомочным, если на нем присутствуют не менее 2/3 от установленного числа членов комиссии.</w:t>
      </w:r>
    </w:p>
    <w:p w:rsidR="008329EB" w:rsidRPr="008B3568" w:rsidRDefault="008329EB">
      <w:pPr>
        <w:pStyle w:val="p7"/>
        <w:numPr>
          <w:ilvl w:val="1"/>
          <w:numId w:val="4"/>
        </w:numPr>
        <w:shd w:val="clear" w:color="auto" w:fill="FFFFFF"/>
        <w:tabs>
          <w:tab w:val="left" w:pos="993"/>
        </w:tabs>
        <w:spacing w:before="0" w:after="0"/>
        <w:ind w:left="0" w:firstLine="426"/>
        <w:jc w:val="both"/>
        <w:rPr>
          <w:rStyle w:val="s3"/>
          <w:color w:val="000000"/>
          <w:sz w:val="28"/>
          <w:szCs w:val="28"/>
        </w:rPr>
      </w:pPr>
      <w:r w:rsidRPr="008B3568">
        <w:rPr>
          <w:color w:val="000000"/>
          <w:sz w:val="28"/>
          <w:szCs w:val="28"/>
        </w:rPr>
        <w:t xml:space="preserve"> Члены комиссии участвуют в ее заседаниях лично и не вправе передавать свои полномочия другому лицу.</w:t>
      </w:r>
    </w:p>
    <w:p w:rsidR="008329EB" w:rsidRPr="008B3568" w:rsidRDefault="008329EB">
      <w:pPr>
        <w:pStyle w:val="p7"/>
        <w:numPr>
          <w:ilvl w:val="1"/>
          <w:numId w:val="4"/>
        </w:numPr>
        <w:shd w:val="clear" w:color="auto" w:fill="FFFFFF"/>
        <w:tabs>
          <w:tab w:val="left" w:pos="993"/>
        </w:tabs>
        <w:spacing w:before="0" w:after="0"/>
        <w:ind w:left="0" w:firstLine="426"/>
        <w:jc w:val="both"/>
        <w:rPr>
          <w:rStyle w:val="s2"/>
          <w:color w:val="000000"/>
          <w:sz w:val="28"/>
          <w:szCs w:val="28"/>
        </w:rPr>
      </w:pPr>
      <w:r w:rsidRPr="008B3568">
        <w:rPr>
          <w:rStyle w:val="s3"/>
          <w:color w:val="000000"/>
          <w:sz w:val="28"/>
          <w:szCs w:val="28"/>
        </w:rPr>
        <w:t xml:space="preserve"> В своей работе комиссия руководствуется Конституцией Российской Федерации, федеральными законами, правовыми актами Президента Российской Федерации и Правительства Российской Федерации, Уставом Брянской области, законами Брянской области, правовыми актами Губернатора Брянской области, Правительства Брянской области, Брянской областной Думы, а также </w:t>
      </w:r>
      <w:r w:rsidR="0030614D">
        <w:rPr>
          <w:color w:val="000000"/>
          <w:sz w:val="28"/>
          <w:szCs w:val="28"/>
        </w:rPr>
        <w:t xml:space="preserve">Уставом </w:t>
      </w:r>
      <w:r w:rsidR="0030614D" w:rsidRPr="0062482F">
        <w:rPr>
          <w:sz w:val="28"/>
          <w:szCs w:val="28"/>
        </w:rPr>
        <w:t xml:space="preserve">муниципального образования «Павловское </w:t>
      </w:r>
      <w:r w:rsidR="0030614D" w:rsidRPr="0062482F">
        <w:rPr>
          <w:sz w:val="28"/>
          <w:szCs w:val="28"/>
        </w:rPr>
        <w:lastRenderedPageBreak/>
        <w:t>сельское поселение»</w:t>
      </w:r>
      <w:r w:rsidR="0030614D">
        <w:rPr>
          <w:sz w:val="28"/>
          <w:szCs w:val="28"/>
        </w:rPr>
        <w:t xml:space="preserve"> </w:t>
      </w:r>
      <w:r w:rsidR="0030614D" w:rsidRPr="0062482F">
        <w:rPr>
          <w:sz w:val="28"/>
          <w:szCs w:val="28"/>
        </w:rPr>
        <w:t>Унечского</w:t>
      </w:r>
      <w:r w:rsidR="0030614D">
        <w:rPr>
          <w:sz w:val="28"/>
          <w:szCs w:val="28"/>
        </w:rPr>
        <w:t xml:space="preserve"> муниципального</w:t>
      </w:r>
      <w:r w:rsidR="0030614D" w:rsidRPr="0062482F">
        <w:rPr>
          <w:sz w:val="28"/>
          <w:szCs w:val="28"/>
        </w:rPr>
        <w:t xml:space="preserve"> района Брянской области</w:t>
      </w:r>
      <w:r w:rsidR="0030614D" w:rsidRPr="008B3568">
        <w:rPr>
          <w:rStyle w:val="s3"/>
          <w:color w:val="000000"/>
          <w:sz w:val="28"/>
          <w:szCs w:val="28"/>
        </w:rPr>
        <w:t xml:space="preserve"> </w:t>
      </w:r>
      <w:r w:rsidRPr="008B3568">
        <w:rPr>
          <w:rStyle w:val="s3"/>
          <w:color w:val="000000"/>
          <w:sz w:val="28"/>
          <w:szCs w:val="28"/>
        </w:rPr>
        <w:t>и</w:t>
      </w:r>
      <w:r w:rsidR="008B3568">
        <w:rPr>
          <w:rStyle w:val="s3"/>
          <w:color w:val="000000"/>
          <w:sz w:val="28"/>
          <w:szCs w:val="28"/>
        </w:rPr>
        <w:t> </w:t>
      </w:r>
      <w:r w:rsidRPr="008B3568">
        <w:rPr>
          <w:rStyle w:val="s3"/>
          <w:color w:val="000000"/>
          <w:sz w:val="28"/>
          <w:szCs w:val="28"/>
        </w:rPr>
        <w:t>настоящим Положением.</w:t>
      </w:r>
    </w:p>
    <w:p w:rsidR="008329EB" w:rsidRPr="008B3568" w:rsidRDefault="008329EB">
      <w:pPr>
        <w:pStyle w:val="p7"/>
        <w:numPr>
          <w:ilvl w:val="1"/>
          <w:numId w:val="4"/>
        </w:numPr>
        <w:shd w:val="clear" w:color="auto" w:fill="FFFFFF"/>
        <w:tabs>
          <w:tab w:val="left" w:pos="993"/>
        </w:tabs>
        <w:spacing w:before="0" w:after="0"/>
        <w:ind w:left="0" w:firstLine="426"/>
        <w:jc w:val="both"/>
        <w:rPr>
          <w:sz w:val="28"/>
          <w:szCs w:val="28"/>
        </w:rPr>
      </w:pPr>
      <w:r w:rsidRPr="008B3568">
        <w:rPr>
          <w:rStyle w:val="s2"/>
          <w:color w:val="000000"/>
          <w:sz w:val="28"/>
          <w:szCs w:val="28"/>
        </w:rPr>
        <w:t xml:space="preserve"> </w:t>
      </w:r>
      <w:r w:rsidRPr="008B3568">
        <w:rPr>
          <w:rStyle w:val="s3"/>
          <w:color w:val="000000"/>
          <w:sz w:val="28"/>
          <w:szCs w:val="28"/>
        </w:rPr>
        <w:t>Решения конкурсной комиссии принимаются простым большинством голосов присутствующих членов комиссии. При равенстве голосов голос председателя комиссии является решающим.</w:t>
      </w:r>
    </w:p>
    <w:p w:rsidR="008329EB" w:rsidRPr="008B3568" w:rsidRDefault="008329EB">
      <w:pPr>
        <w:pStyle w:val="p7"/>
        <w:shd w:val="clear" w:color="auto" w:fill="FFFFFF"/>
        <w:tabs>
          <w:tab w:val="left" w:pos="993"/>
        </w:tabs>
        <w:spacing w:before="0" w:after="0"/>
        <w:ind w:left="426"/>
        <w:jc w:val="both"/>
        <w:rPr>
          <w:sz w:val="28"/>
          <w:szCs w:val="28"/>
        </w:rPr>
      </w:pPr>
    </w:p>
    <w:p w:rsidR="008329EB" w:rsidRPr="008B3568" w:rsidRDefault="008329EB">
      <w:pPr>
        <w:pStyle w:val="p2"/>
        <w:numPr>
          <w:ilvl w:val="0"/>
          <w:numId w:val="6"/>
        </w:numPr>
        <w:shd w:val="clear" w:color="auto" w:fill="FFFFFF"/>
        <w:spacing w:before="0" w:after="0"/>
        <w:jc w:val="center"/>
        <w:rPr>
          <w:sz w:val="28"/>
          <w:szCs w:val="28"/>
        </w:rPr>
      </w:pPr>
      <w:r w:rsidRPr="008B3568">
        <w:rPr>
          <w:rStyle w:val="s7"/>
          <w:b/>
          <w:caps/>
          <w:color w:val="000000"/>
          <w:sz w:val="28"/>
          <w:szCs w:val="28"/>
        </w:rPr>
        <w:t>Условия конкурса</w:t>
      </w:r>
    </w:p>
    <w:p w:rsidR="008329EB" w:rsidRPr="008B3568" w:rsidRDefault="008329EB">
      <w:pPr>
        <w:pStyle w:val="p2"/>
        <w:shd w:val="clear" w:color="auto" w:fill="FFFFFF"/>
        <w:spacing w:before="0" w:after="0"/>
        <w:ind w:left="360"/>
        <w:rPr>
          <w:sz w:val="28"/>
          <w:szCs w:val="28"/>
        </w:rPr>
      </w:pPr>
    </w:p>
    <w:p w:rsidR="008329EB" w:rsidRPr="008B3568" w:rsidRDefault="008329EB">
      <w:pPr>
        <w:pStyle w:val="p4"/>
        <w:numPr>
          <w:ilvl w:val="1"/>
          <w:numId w:val="6"/>
        </w:numPr>
        <w:shd w:val="clear" w:color="auto" w:fill="FFFFFF"/>
        <w:tabs>
          <w:tab w:val="left" w:pos="851"/>
        </w:tabs>
        <w:spacing w:before="0" w:after="0"/>
        <w:ind w:left="0" w:firstLine="426"/>
        <w:jc w:val="both"/>
        <w:rPr>
          <w:rStyle w:val="s5"/>
          <w:rFonts w:ascii="Symbol" w:eastAsia="Symbol" w:hAnsi="Symbol"/>
          <w:color w:val="000000"/>
          <w:sz w:val="28"/>
          <w:szCs w:val="28"/>
        </w:rPr>
      </w:pPr>
      <w:r w:rsidRPr="008B3568">
        <w:rPr>
          <w:color w:val="000000"/>
          <w:sz w:val="28"/>
          <w:szCs w:val="28"/>
        </w:rPr>
        <w:t xml:space="preserve"> Право на участие в конкурсе имеют граждане</w:t>
      </w:r>
      <w:r w:rsidRPr="008B3568">
        <w:rPr>
          <w:rStyle w:val="s3"/>
          <w:color w:val="000000"/>
          <w:sz w:val="28"/>
          <w:szCs w:val="28"/>
        </w:rPr>
        <w:t xml:space="preserve"> Российской Федерации</w:t>
      </w:r>
      <w:r w:rsidRPr="008B3568">
        <w:rPr>
          <w:color w:val="000000"/>
          <w:sz w:val="28"/>
          <w:szCs w:val="28"/>
        </w:rPr>
        <w:t xml:space="preserve">, </w:t>
      </w:r>
      <w:r w:rsidRPr="008B3568">
        <w:rPr>
          <w:rStyle w:val="s8"/>
          <w:color w:val="000000"/>
          <w:sz w:val="28"/>
          <w:szCs w:val="28"/>
        </w:rPr>
        <w:t xml:space="preserve">отвечающие следующим </w:t>
      </w:r>
      <w:r w:rsidRPr="008B3568">
        <w:rPr>
          <w:color w:val="000000"/>
          <w:sz w:val="28"/>
          <w:szCs w:val="28"/>
        </w:rPr>
        <w:t xml:space="preserve">квалификационным </w:t>
      </w:r>
      <w:r w:rsidRPr="008B3568">
        <w:rPr>
          <w:rStyle w:val="s8"/>
          <w:color w:val="000000"/>
          <w:sz w:val="28"/>
          <w:szCs w:val="28"/>
        </w:rPr>
        <w:t xml:space="preserve">требованиям для замещения должности главы администрации в соответствии с </w:t>
      </w:r>
      <w:r w:rsidRPr="008B3568">
        <w:rPr>
          <w:color w:val="000000"/>
          <w:sz w:val="28"/>
          <w:szCs w:val="28"/>
        </w:rPr>
        <w:t>Законом «О</w:t>
      </w:r>
      <w:r w:rsidR="008B3568">
        <w:rPr>
          <w:color w:val="000000"/>
          <w:sz w:val="28"/>
          <w:szCs w:val="28"/>
        </w:rPr>
        <w:t> </w:t>
      </w:r>
      <w:r w:rsidRPr="008B3568">
        <w:rPr>
          <w:color w:val="000000"/>
          <w:sz w:val="28"/>
          <w:szCs w:val="28"/>
        </w:rPr>
        <w:t>муниципальной службе в Брянской области»:</w:t>
      </w:r>
    </w:p>
    <w:p w:rsidR="008329EB" w:rsidRPr="008B3568" w:rsidRDefault="008329EB">
      <w:pPr>
        <w:pStyle w:val="p4"/>
        <w:shd w:val="clear" w:color="auto" w:fill="FFFFFF"/>
        <w:spacing w:before="0" w:after="0"/>
        <w:ind w:firstLine="426"/>
        <w:jc w:val="both"/>
        <w:rPr>
          <w:rStyle w:val="s3"/>
          <w:color w:val="000000"/>
          <w:sz w:val="28"/>
          <w:szCs w:val="28"/>
        </w:rPr>
      </w:pPr>
      <w:r w:rsidRPr="008B3568">
        <w:rPr>
          <w:rStyle w:val="s5"/>
          <w:rFonts w:ascii="Symbol" w:eastAsia="Symbol" w:hAnsi="Symbol"/>
          <w:color w:val="000000"/>
          <w:sz w:val="28"/>
          <w:szCs w:val="28"/>
        </w:rPr>
        <w:t></w:t>
      </w:r>
      <w:r w:rsidRPr="008B3568">
        <w:rPr>
          <w:rStyle w:val="s5"/>
          <w:color w:val="000000"/>
          <w:sz w:val="28"/>
          <w:szCs w:val="28"/>
        </w:rPr>
        <w:t xml:space="preserve"> </w:t>
      </w:r>
      <w:r w:rsidR="005C470B">
        <w:rPr>
          <w:rStyle w:val="s3"/>
          <w:color w:val="000000"/>
          <w:sz w:val="28"/>
          <w:szCs w:val="28"/>
        </w:rPr>
        <w:t>высшее образование без предъявления требований к стажу;</w:t>
      </w:r>
    </w:p>
    <w:p w:rsidR="008329EB" w:rsidRPr="008B3568" w:rsidRDefault="008329EB">
      <w:pPr>
        <w:pStyle w:val="p4"/>
        <w:numPr>
          <w:ilvl w:val="1"/>
          <w:numId w:val="6"/>
        </w:numPr>
        <w:shd w:val="clear" w:color="auto" w:fill="FFFFFF"/>
        <w:tabs>
          <w:tab w:val="left" w:pos="851"/>
        </w:tabs>
        <w:spacing w:before="0" w:after="0"/>
        <w:ind w:left="0" w:firstLine="426"/>
        <w:jc w:val="both"/>
        <w:rPr>
          <w:rStyle w:val="s3"/>
          <w:sz w:val="28"/>
          <w:szCs w:val="28"/>
        </w:rPr>
      </w:pPr>
      <w:r w:rsidRPr="008B3568">
        <w:rPr>
          <w:rStyle w:val="s3"/>
          <w:sz w:val="28"/>
          <w:szCs w:val="28"/>
        </w:rPr>
        <w:t>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rsidR="008329EB" w:rsidRPr="008B3568" w:rsidRDefault="008329EB">
      <w:pPr>
        <w:pStyle w:val="p4"/>
        <w:shd w:val="clear" w:color="auto" w:fill="FFFFFF"/>
        <w:tabs>
          <w:tab w:val="left" w:pos="567"/>
        </w:tabs>
        <w:spacing w:before="0" w:after="0"/>
        <w:jc w:val="both"/>
        <w:rPr>
          <w:rStyle w:val="s3"/>
          <w:color w:val="000000"/>
          <w:sz w:val="28"/>
          <w:szCs w:val="28"/>
        </w:rPr>
      </w:pPr>
      <w:r w:rsidRPr="008B3568">
        <w:rPr>
          <w:rStyle w:val="s3"/>
          <w:sz w:val="28"/>
          <w:szCs w:val="28"/>
        </w:rPr>
        <w:tab/>
      </w:r>
      <w:r w:rsidRPr="008B3568">
        <w:rPr>
          <w:rStyle w:val="s5"/>
          <w:rFonts w:ascii="Symbol" w:eastAsia="Symbol" w:hAnsi="Symbol"/>
          <w:sz w:val="28"/>
          <w:szCs w:val="28"/>
        </w:rPr>
        <w:t></w:t>
      </w:r>
      <w:r w:rsidRPr="008B3568">
        <w:rPr>
          <w:rStyle w:val="s3"/>
          <w:sz w:val="28"/>
          <w:szCs w:val="28"/>
        </w:rPr>
        <w:t xml:space="preserve"> знание  Конституции Российской Федерации</w:t>
      </w:r>
      <w:r w:rsidRPr="008B3568">
        <w:rPr>
          <w:rStyle w:val="s3"/>
          <w:color w:val="000000"/>
          <w:sz w:val="28"/>
          <w:szCs w:val="28"/>
        </w:rPr>
        <w:t xml:space="preserve">, Федерального закона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полномочиями, </w:t>
      </w:r>
      <w:r w:rsidR="0030614D">
        <w:rPr>
          <w:color w:val="000000"/>
          <w:sz w:val="28"/>
          <w:szCs w:val="28"/>
        </w:rPr>
        <w:t xml:space="preserve">Устава </w:t>
      </w:r>
      <w:r w:rsidR="0030614D" w:rsidRPr="0062482F">
        <w:rPr>
          <w:sz w:val="28"/>
          <w:szCs w:val="28"/>
        </w:rPr>
        <w:t>муниципального образования «Павловское сельское поселение»Унечского</w:t>
      </w:r>
      <w:r w:rsidR="0030614D">
        <w:rPr>
          <w:sz w:val="28"/>
          <w:szCs w:val="28"/>
        </w:rPr>
        <w:t xml:space="preserve"> муниципального</w:t>
      </w:r>
      <w:r w:rsidR="0030614D" w:rsidRPr="0062482F">
        <w:rPr>
          <w:sz w:val="28"/>
          <w:szCs w:val="28"/>
        </w:rPr>
        <w:t xml:space="preserve"> района Брянской области</w:t>
      </w:r>
      <w:r w:rsidR="00BC3F86">
        <w:rPr>
          <w:color w:val="000000"/>
          <w:sz w:val="28"/>
          <w:szCs w:val="28"/>
        </w:rPr>
        <w:t>.</w:t>
      </w:r>
    </w:p>
    <w:p w:rsidR="008329EB" w:rsidRPr="008B3568" w:rsidRDefault="008329EB">
      <w:pPr>
        <w:pStyle w:val="p4"/>
        <w:shd w:val="clear" w:color="auto" w:fill="FFFFFF"/>
        <w:tabs>
          <w:tab w:val="left" w:pos="567"/>
        </w:tabs>
        <w:spacing w:before="0" w:after="0"/>
        <w:jc w:val="both"/>
        <w:rPr>
          <w:rStyle w:val="s5"/>
          <w:color w:val="000000"/>
          <w:sz w:val="28"/>
          <w:szCs w:val="28"/>
        </w:rPr>
      </w:pPr>
      <w:r w:rsidRPr="008B3568">
        <w:rPr>
          <w:rStyle w:val="s3"/>
          <w:color w:val="000000"/>
          <w:sz w:val="28"/>
          <w:szCs w:val="28"/>
        </w:rPr>
        <w:tab/>
      </w:r>
      <w:r w:rsidRPr="008B3568">
        <w:rPr>
          <w:rStyle w:val="s5"/>
          <w:rFonts w:ascii="Symbol" w:eastAsia="Symbol" w:hAnsi="Symbol"/>
          <w:color w:val="000000"/>
          <w:sz w:val="28"/>
          <w:szCs w:val="28"/>
        </w:rPr>
        <w:t></w:t>
      </w:r>
      <w:r w:rsidRPr="008B3568">
        <w:rPr>
          <w:rStyle w:val="s3"/>
          <w:color w:val="000000"/>
          <w:sz w:val="28"/>
          <w:szCs w:val="28"/>
        </w:rPr>
        <w:t xml:space="preserve"> возраст не моложе 25 лет;</w:t>
      </w:r>
      <w:r w:rsidRPr="008B3568">
        <w:rPr>
          <w:rStyle w:val="s3"/>
          <w:color w:val="000000"/>
          <w:sz w:val="28"/>
          <w:szCs w:val="28"/>
        </w:rPr>
        <w:tab/>
      </w:r>
    </w:p>
    <w:p w:rsidR="00A4629D" w:rsidRDefault="008329EB" w:rsidP="00A4629D">
      <w:pPr>
        <w:pStyle w:val="p4"/>
        <w:shd w:val="clear" w:color="auto" w:fill="FFFFFF"/>
        <w:spacing w:before="0" w:after="0"/>
        <w:ind w:firstLine="426"/>
        <w:jc w:val="both"/>
        <w:rPr>
          <w:rStyle w:val="s3"/>
          <w:sz w:val="28"/>
          <w:szCs w:val="28"/>
        </w:rPr>
      </w:pPr>
      <w:r w:rsidRPr="008B3568">
        <w:rPr>
          <w:rStyle w:val="s5"/>
          <w:color w:val="000000"/>
          <w:sz w:val="28"/>
          <w:szCs w:val="28"/>
        </w:rPr>
        <w:t xml:space="preserve">  </w:t>
      </w:r>
      <w:r w:rsidRPr="008B3568">
        <w:rPr>
          <w:rStyle w:val="s5"/>
          <w:rFonts w:ascii="Symbol" w:eastAsia="Symbol" w:hAnsi="Symbol"/>
          <w:color w:val="000000"/>
          <w:sz w:val="28"/>
          <w:szCs w:val="28"/>
        </w:rPr>
        <w:t></w:t>
      </w:r>
      <w:r w:rsidRPr="008B3568">
        <w:rPr>
          <w:rStyle w:val="s3"/>
          <w:color w:val="000000"/>
          <w:sz w:val="28"/>
          <w:szCs w:val="28"/>
        </w:rPr>
        <w:t xml:space="preserve"> отсутствие непогашенной или неснятой </w:t>
      </w:r>
      <w:r w:rsidR="00A4629D">
        <w:rPr>
          <w:rStyle w:val="s3"/>
          <w:sz w:val="28"/>
          <w:szCs w:val="28"/>
        </w:rPr>
        <w:t>судимости;</w:t>
      </w:r>
    </w:p>
    <w:p w:rsidR="008329EB" w:rsidRPr="008B3568" w:rsidRDefault="008329EB">
      <w:pPr>
        <w:pStyle w:val="p4"/>
        <w:numPr>
          <w:ilvl w:val="1"/>
          <w:numId w:val="6"/>
        </w:numPr>
        <w:shd w:val="clear" w:color="auto" w:fill="FFFFFF"/>
        <w:tabs>
          <w:tab w:val="left" w:pos="851"/>
        </w:tabs>
        <w:spacing w:before="0" w:after="0"/>
        <w:ind w:left="0" w:firstLine="426"/>
        <w:jc w:val="both"/>
        <w:rPr>
          <w:sz w:val="28"/>
          <w:szCs w:val="28"/>
        </w:rPr>
      </w:pPr>
      <w:r w:rsidRPr="008B3568">
        <w:rPr>
          <w:rStyle w:val="s3"/>
          <w:sz w:val="28"/>
          <w:szCs w:val="28"/>
        </w:rPr>
        <w:t xml:space="preserve">Гражданин Российской Федерации, изъявивший желание участвовать в конкурсе, представляет в </w:t>
      </w:r>
      <w:r w:rsidR="00BC3F86">
        <w:rPr>
          <w:rStyle w:val="s3"/>
          <w:sz w:val="28"/>
          <w:szCs w:val="28"/>
        </w:rPr>
        <w:t>сельский</w:t>
      </w:r>
      <w:r w:rsidR="0030614D">
        <w:rPr>
          <w:rStyle w:val="s3"/>
          <w:sz w:val="28"/>
          <w:szCs w:val="28"/>
        </w:rPr>
        <w:t xml:space="preserve"> </w:t>
      </w:r>
      <w:r w:rsidRPr="008B3568">
        <w:rPr>
          <w:rStyle w:val="s3"/>
          <w:sz w:val="28"/>
          <w:szCs w:val="28"/>
        </w:rPr>
        <w:t>Совет следующие документы:</w:t>
      </w:r>
    </w:p>
    <w:p w:rsidR="008329EB" w:rsidRPr="008B3568" w:rsidRDefault="008329EB">
      <w:pPr>
        <w:pStyle w:val="p8"/>
        <w:numPr>
          <w:ilvl w:val="0"/>
          <w:numId w:val="2"/>
        </w:numPr>
        <w:shd w:val="clear" w:color="auto" w:fill="FFFFFF"/>
        <w:spacing w:before="0" w:after="0"/>
        <w:jc w:val="both"/>
        <w:rPr>
          <w:rStyle w:val="s3"/>
          <w:b/>
          <w:bCs/>
          <w:sz w:val="28"/>
          <w:szCs w:val="28"/>
        </w:rPr>
      </w:pPr>
      <w:r w:rsidRPr="008B3568">
        <w:rPr>
          <w:sz w:val="28"/>
          <w:szCs w:val="28"/>
        </w:rPr>
        <w:t xml:space="preserve">личное </w:t>
      </w:r>
      <w:r w:rsidRPr="00537EEA">
        <w:rPr>
          <w:sz w:val="28"/>
          <w:szCs w:val="28"/>
        </w:rPr>
        <w:t>заявление;</w:t>
      </w:r>
    </w:p>
    <w:p w:rsidR="008329EB" w:rsidRPr="008B3568" w:rsidRDefault="008329EB">
      <w:pPr>
        <w:pStyle w:val="a9"/>
        <w:numPr>
          <w:ilvl w:val="0"/>
          <w:numId w:val="2"/>
        </w:numPr>
        <w:shd w:val="clear" w:color="auto" w:fill="FFFFFF"/>
        <w:spacing w:after="0"/>
        <w:ind w:left="0" w:firstLine="360"/>
        <w:jc w:val="both"/>
        <w:rPr>
          <w:sz w:val="28"/>
          <w:szCs w:val="28"/>
        </w:rPr>
      </w:pPr>
      <w:r w:rsidRPr="008B3568">
        <w:rPr>
          <w:rStyle w:val="s3"/>
          <w:bCs/>
          <w:sz w:val="28"/>
          <w:szCs w:val="28"/>
        </w:rPr>
        <w:t>заполненную и подписанную анкету по форме, утвержденной Правительством Российской Федерации, с фотографией (4х6 см)</w:t>
      </w:r>
      <w:r w:rsidRPr="008B3568">
        <w:rPr>
          <w:bCs/>
          <w:sz w:val="28"/>
          <w:szCs w:val="28"/>
        </w:rPr>
        <w:t>;</w:t>
      </w:r>
    </w:p>
    <w:p w:rsidR="008329EB" w:rsidRPr="008B3568" w:rsidRDefault="008329EB">
      <w:pPr>
        <w:pStyle w:val="p8"/>
        <w:numPr>
          <w:ilvl w:val="0"/>
          <w:numId w:val="2"/>
        </w:numPr>
        <w:shd w:val="clear" w:color="auto" w:fill="FFFFFF"/>
        <w:spacing w:before="0" w:after="0"/>
        <w:jc w:val="both"/>
        <w:rPr>
          <w:sz w:val="28"/>
          <w:szCs w:val="28"/>
        </w:rPr>
      </w:pPr>
      <w:r w:rsidRPr="008B3568">
        <w:rPr>
          <w:sz w:val="28"/>
          <w:szCs w:val="28"/>
        </w:rPr>
        <w:t>автобиография;</w:t>
      </w:r>
    </w:p>
    <w:p w:rsidR="008329EB" w:rsidRPr="008B3568" w:rsidRDefault="008329EB">
      <w:pPr>
        <w:pStyle w:val="p8"/>
        <w:numPr>
          <w:ilvl w:val="0"/>
          <w:numId w:val="2"/>
        </w:numPr>
        <w:shd w:val="clear" w:color="auto" w:fill="FFFFFF"/>
        <w:spacing w:before="0" w:after="0"/>
        <w:ind w:left="0" w:firstLine="360"/>
        <w:jc w:val="both"/>
        <w:rPr>
          <w:b/>
          <w:bCs/>
          <w:sz w:val="28"/>
          <w:szCs w:val="28"/>
        </w:rPr>
      </w:pPr>
      <w:r w:rsidRPr="008B3568">
        <w:rPr>
          <w:sz w:val="28"/>
          <w:szCs w:val="28"/>
        </w:rPr>
        <w:t>копи</w:t>
      </w:r>
      <w:r w:rsidRPr="008B3568">
        <w:rPr>
          <w:bCs/>
          <w:sz w:val="28"/>
          <w:szCs w:val="28"/>
        </w:rPr>
        <w:t>ю</w:t>
      </w:r>
      <w:r w:rsidR="004D48D6">
        <w:rPr>
          <w:bCs/>
          <w:sz w:val="28"/>
          <w:szCs w:val="28"/>
        </w:rPr>
        <w:t xml:space="preserve"> </w:t>
      </w:r>
      <w:r w:rsidRPr="008B3568">
        <w:rPr>
          <w:sz w:val="28"/>
          <w:szCs w:val="28"/>
        </w:rPr>
        <w:t>паспорта или заменяющего его документа (соответствующий документ предъявляется лично по прибытии на конкурс);</w:t>
      </w:r>
    </w:p>
    <w:p w:rsidR="008329EB" w:rsidRPr="008B3568" w:rsidRDefault="008329EB">
      <w:pPr>
        <w:pStyle w:val="p8"/>
        <w:numPr>
          <w:ilvl w:val="0"/>
          <w:numId w:val="2"/>
        </w:numPr>
        <w:shd w:val="clear" w:color="auto" w:fill="FFFFFF"/>
        <w:spacing w:before="0" w:after="0"/>
        <w:ind w:left="0" w:firstLine="360"/>
        <w:jc w:val="both"/>
        <w:rPr>
          <w:bCs/>
          <w:sz w:val="28"/>
          <w:szCs w:val="28"/>
        </w:rPr>
      </w:pPr>
      <w:r w:rsidRPr="008B3568">
        <w:rPr>
          <w:bCs/>
          <w:sz w:val="28"/>
          <w:szCs w:val="28"/>
        </w:rPr>
        <w:t>документы, подтверждающие необходимое профессиональное образование, квалификацию и стаж работы:</w:t>
      </w:r>
    </w:p>
    <w:p w:rsidR="008329EB" w:rsidRPr="008B3568" w:rsidRDefault="008329EB" w:rsidP="000D4984">
      <w:pPr>
        <w:pStyle w:val="a9"/>
        <w:spacing w:before="165" w:line="285" w:lineRule="atLeast"/>
        <w:jc w:val="both"/>
        <w:rPr>
          <w:bCs/>
          <w:sz w:val="28"/>
          <w:szCs w:val="28"/>
        </w:rPr>
      </w:pPr>
      <w:r w:rsidRPr="008B3568">
        <w:rPr>
          <w:bCs/>
          <w:sz w:val="28"/>
          <w:szCs w:val="28"/>
        </w:rPr>
        <w:t xml:space="preserve">- 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 </w:t>
      </w:r>
    </w:p>
    <w:p w:rsidR="008329EB" w:rsidRDefault="008329EB" w:rsidP="000D4984">
      <w:pPr>
        <w:pStyle w:val="a9"/>
        <w:spacing w:before="165" w:line="285" w:lineRule="atLeast"/>
        <w:jc w:val="both"/>
        <w:rPr>
          <w:bCs/>
          <w:sz w:val="28"/>
          <w:szCs w:val="28"/>
        </w:rPr>
      </w:pPr>
      <w:r w:rsidRPr="008B3568">
        <w:rPr>
          <w:bCs/>
          <w:sz w:val="28"/>
          <w:szCs w:val="28"/>
        </w:rPr>
        <w:lastRenderedPageBreak/>
        <w:t xml:space="preserve">   - 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 </w:t>
      </w:r>
    </w:p>
    <w:p w:rsidR="008329EB" w:rsidRPr="008B3568" w:rsidRDefault="004D48D6">
      <w:pPr>
        <w:numPr>
          <w:ilvl w:val="0"/>
          <w:numId w:val="2"/>
        </w:numPr>
        <w:ind w:left="0" w:firstLine="360"/>
        <w:jc w:val="both"/>
        <w:rPr>
          <w:sz w:val="28"/>
          <w:szCs w:val="28"/>
        </w:rPr>
      </w:pPr>
      <w:r w:rsidRPr="008B3568">
        <w:rPr>
          <w:rStyle w:val="s3"/>
          <w:sz w:val="28"/>
          <w:szCs w:val="28"/>
        </w:rPr>
        <w:t xml:space="preserve">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w:t>
      </w:r>
      <w:r w:rsidRPr="008B3568">
        <w:rPr>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 Справку рекомендуется заполнять на основании правоустанавливающих и иных подтверждающих официальных документов.</w:t>
      </w:r>
    </w:p>
    <w:p w:rsidR="008329EB" w:rsidRPr="008B3568" w:rsidRDefault="008329EB">
      <w:pPr>
        <w:ind w:firstLine="360"/>
        <w:jc w:val="both"/>
        <w:rPr>
          <w:rStyle w:val="s3"/>
          <w:sz w:val="28"/>
          <w:szCs w:val="28"/>
        </w:rPr>
      </w:pPr>
      <w:r w:rsidRPr="008B3568">
        <w:rPr>
          <w:sz w:val="28"/>
          <w:szCs w:val="28"/>
        </w:rPr>
        <w:t>К справке могут быть приложены любые документы, в том числе пояснения служащего (работника). Справка заполняется с использованием специального программного обеспечения "Справки БК" (далее – СПО "Справки БК"). При печати справки формируются зоны со служебной информацией (штриховые коды и т.п.), нанесение каких-либо пометок на которые не допускается.   СПО "Справки БК" размещено на официальном сайте Президента Российской Федерации (</w:t>
      </w:r>
      <w:hyperlink r:id="rId9" w:history="1">
        <w:r w:rsidRPr="008B3568">
          <w:rPr>
            <w:rStyle w:val="a6"/>
            <w:color w:val="000000"/>
            <w:sz w:val="28"/>
            <w:szCs w:val="28"/>
          </w:rPr>
          <w:t>http://www.kremlin.ru/structure/additional/12</w:t>
        </w:r>
      </w:hyperlink>
      <w:r w:rsidRPr="008B3568">
        <w:rPr>
          <w:rStyle w:val="a6"/>
          <w:color w:val="000000"/>
          <w:sz w:val="28"/>
          <w:szCs w:val="28"/>
        </w:rPr>
        <w:t xml:space="preserve">), ссылка на который </w:t>
      </w:r>
      <w:r w:rsidRPr="008B3568">
        <w:rPr>
          <w:sz w:val="28"/>
          <w:szCs w:val="28"/>
        </w:rPr>
        <w:t>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hyperlink r:id="rId10" w:history="1">
        <w:r w:rsidRPr="008B3568">
          <w:rPr>
            <w:rStyle w:val="a6"/>
            <w:color w:val="000000"/>
            <w:sz w:val="28"/>
            <w:szCs w:val="28"/>
          </w:rPr>
          <w:t>https://gossluzhba.gov.ru/anticorruption/spravki_bk</w:t>
        </w:r>
      </w:hyperlink>
      <w:r w:rsidRPr="008B3568">
        <w:rPr>
          <w:rStyle w:val="a6"/>
          <w:color w:val="000000"/>
          <w:sz w:val="28"/>
          <w:szCs w:val="28"/>
        </w:rPr>
        <w:t>)</w:t>
      </w:r>
      <w:r w:rsidRPr="008B3568">
        <w:rPr>
          <w:rStyle w:val="s3"/>
          <w:sz w:val="28"/>
          <w:szCs w:val="28"/>
        </w:rPr>
        <w:t>;</w:t>
      </w:r>
    </w:p>
    <w:p w:rsidR="008329EB" w:rsidRPr="008B3568" w:rsidRDefault="008329EB">
      <w:pPr>
        <w:pStyle w:val="p3"/>
        <w:numPr>
          <w:ilvl w:val="0"/>
          <w:numId w:val="2"/>
        </w:numPr>
        <w:shd w:val="clear" w:color="auto" w:fill="FFFFFF"/>
        <w:spacing w:before="0" w:after="0"/>
        <w:ind w:left="0" w:firstLine="360"/>
        <w:jc w:val="both"/>
        <w:rPr>
          <w:rStyle w:val="s3"/>
          <w:sz w:val="28"/>
          <w:szCs w:val="28"/>
        </w:rPr>
      </w:pPr>
      <w:r w:rsidRPr="008B3568">
        <w:rPr>
          <w:rStyle w:val="s3"/>
          <w:sz w:val="28"/>
          <w:szCs w:val="28"/>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261396" w:rsidRDefault="008329EB" w:rsidP="00261396">
      <w:pPr>
        <w:pStyle w:val="p3"/>
        <w:numPr>
          <w:ilvl w:val="0"/>
          <w:numId w:val="2"/>
        </w:numPr>
        <w:shd w:val="clear" w:color="auto" w:fill="FFFFFF"/>
        <w:spacing w:before="0" w:after="0"/>
        <w:ind w:left="0" w:firstLine="360"/>
        <w:jc w:val="both"/>
        <w:rPr>
          <w:rStyle w:val="s3"/>
          <w:sz w:val="28"/>
          <w:szCs w:val="28"/>
        </w:rPr>
      </w:pPr>
      <w:r w:rsidRPr="008B3568">
        <w:rPr>
          <w:rStyle w:val="s3"/>
          <w:sz w:val="28"/>
          <w:szCs w:val="28"/>
        </w:rPr>
        <w:t>справк</w:t>
      </w:r>
      <w:r w:rsidRPr="008B3568">
        <w:rPr>
          <w:rStyle w:val="s3"/>
          <w:b/>
          <w:bCs/>
          <w:sz w:val="28"/>
          <w:szCs w:val="28"/>
        </w:rPr>
        <w:t>у</w:t>
      </w:r>
      <w:r w:rsidRPr="008B3568">
        <w:rPr>
          <w:rStyle w:val="s3"/>
          <w:sz w:val="28"/>
          <w:szCs w:val="28"/>
        </w:rPr>
        <w:t xml:space="preserve"> о наличии (отсутствии) судимости и (или) факта уголовного преследования либо о прекращении уголовного преследования;</w:t>
      </w:r>
      <w:r w:rsidR="004D48D6">
        <w:rPr>
          <w:rStyle w:val="s3"/>
          <w:sz w:val="28"/>
          <w:szCs w:val="28"/>
        </w:rPr>
        <w:t xml:space="preserve"> </w:t>
      </w:r>
    </w:p>
    <w:p w:rsidR="004D48D6" w:rsidRPr="00261396" w:rsidRDefault="004D48D6" w:rsidP="00261396">
      <w:pPr>
        <w:pStyle w:val="p3"/>
        <w:numPr>
          <w:ilvl w:val="0"/>
          <w:numId w:val="2"/>
        </w:numPr>
        <w:shd w:val="clear" w:color="auto" w:fill="FFFFFF"/>
        <w:spacing w:before="0" w:after="0"/>
        <w:ind w:left="0" w:firstLine="360"/>
        <w:jc w:val="both"/>
        <w:rPr>
          <w:rStyle w:val="s3"/>
        </w:rPr>
      </w:pPr>
      <w:r w:rsidRPr="00261396">
        <w:rPr>
          <w:rStyle w:val="s3"/>
          <w:sz w:val="28"/>
          <w:szCs w:val="28"/>
        </w:rPr>
        <w:t>сведения об адресах сайтов и (или) страниц сайтов в информационнотелекоммуникационной сети «Интернет», на которых гражданин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 по форме, утвержденной распоряжением Правительства Российской Федерации от 28 декабря 2016 года № 2867-р</w:t>
      </w:r>
      <w:r w:rsidR="00792EEE">
        <w:rPr>
          <w:rStyle w:val="s3"/>
          <w:sz w:val="28"/>
          <w:szCs w:val="28"/>
        </w:rPr>
        <w:t>;</w:t>
      </w:r>
    </w:p>
    <w:p w:rsidR="008329EB" w:rsidRPr="008B3568" w:rsidRDefault="008329EB">
      <w:pPr>
        <w:pStyle w:val="p3"/>
        <w:numPr>
          <w:ilvl w:val="0"/>
          <w:numId w:val="2"/>
        </w:numPr>
        <w:shd w:val="clear" w:color="auto" w:fill="FFFFFF"/>
        <w:spacing w:before="0" w:after="0"/>
        <w:ind w:left="0" w:firstLine="360"/>
        <w:jc w:val="both"/>
        <w:rPr>
          <w:rStyle w:val="s3"/>
          <w:sz w:val="28"/>
          <w:szCs w:val="28"/>
        </w:rPr>
      </w:pPr>
      <w:r w:rsidRPr="008B3568">
        <w:rPr>
          <w:sz w:val="28"/>
          <w:szCs w:val="28"/>
        </w:rPr>
        <w:t xml:space="preserve">проект программы развития </w:t>
      </w:r>
      <w:r w:rsidR="00BC3F86" w:rsidRPr="0030614D">
        <w:rPr>
          <w:sz w:val="28"/>
          <w:szCs w:val="28"/>
        </w:rPr>
        <w:t>Павловского сельского поселения</w:t>
      </w:r>
      <w:r w:rsidRPr="008B3568">
        <w:rPr>
          <w:sz w:val="28"/>
          <w:szCs w:val="28"/>
        </w:rPr>
        <w:t>.</w:t>
      </w:r>
    </w:p>
    <w:p w:rsidR="008329EB" w:rsidRPr="008B3568" w:rsidRDefault="008329EB">
      <w:pPr>
        <w:pStyle w:val="p3"/>
        <w:numPr>
          <w:ilvl w:val="0"/>
          <w:numId w:val="2"/>
        </w:numPr>
        <w:shd w:val="clear" w:color="auto" w:fill="FFFFFF"/>
        <w:tabs>
          <w:tab w:val="left" w:pos="851"/>
        </w:tabs>
        <w:spacing w:before="0" w:after="0"/>
        <w:ind w:left="0" w:firstLine="360"/>
        <w:jc w:val="both"/>
        <w:rPr>
          <w:rStyle w:val="s3"/>
          <w:sz w:val="28"/>
          <w:szCs w:val="28"/>
        </w:rPr>
      </w:pPr>
      <w:r w:rsidRPr="008B3568">
        <w:rPr>
          <w:rStyle w:val="s3"/>
          <w:sz w:val="28"/>
          <w:szCs w:val="28"/>
        </w:rPr>
        <w:lastRenderedPageBreak/>
        <w:t xml:space="preserve"> согласие в письменной форме на обработку персональных данных, оформленное с соблюдением требований, предусмотренным Федеральным законом «О персональных данных»;</w:t>
      </w:r>
    </w:p>
    <w:p w:rsidR="008329EB" w:rsidRPr="008B3568" w:rsidRDefault="008329EB">
      <w:pPr>
        <w:pStyle w:val="p3"/>
        <w:numPr>
          <w:ilvl w:val="0"/>
          <w:numId w:val="2"/>
        </w:numPr>
        <w:shd w:val="clear" w:color="auto" w:fill="FFFFFF"/>
        <w:tabs>
          <w:tab w:val="left" w:pos="851"/>
        </w:tabs>
        <w:spacing w:before="0" w:after="0"/>
        <w:ind w:left="0" w:firstLine="360"/>
        <w:jc w:val="both"/>
        <w:rPr>
          <w:rStyle w:val="s3"/>
          <w:sz w:val="28"/>
          <w:szCs w:val="28"/>
        </w:rPr>
      </w:pPr>
      <w:r w:rsidRPr="008B3568">
        <w:rPr>
          <w:rStyle w:val="s3"/>
          <w:sz w:val="28"/>
          <w:szCs w:val="28"/>
        </w:rPr>
        <w:t>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8329EB" w:rsidRPr="008B3568" w:rsidRDefault="008329EB">
      <w:pPr>
        <w:pStyle w:val="p4"/>
        <w:numPr>
          <w:ilvl w:val="1"/>
          <w:numId w:val="6"/>
        </w:numPr>
        <w:shd w:val="clear" w:color="auto" w:fill="FFFFFF"/>
        <w:tabs>
          <w:tab w:val="left" w:pos="851"/>
          <w:tab w:val="left" w:pos="1276"/>
        </w:tabs>
        <w:spacing w:before="0" w:after="0"/>
        <w:ind w:left="0" w:firstLine="360"/>
        <w:jc w:val="both"/>
        <w:rPr>
          <w:rStyle w:val="s3"/>
          <w:sz w:val="28"/>
          <w:szCs w:val="28"/>
        </w:rPr>
      </w:pPr>
      <w:r w:rsidRPr="008B3568">
        <w:rPr>
          <w:rStyle w:val="s3"/>
          <w:sz w:val="28"/>
          <w:szCs w:val="28"/>
        </w:rPr>
        <w:t>Гражданин Российской Федерации, изъявивший желание участвовать в конкурсе, вправе представить иные характеризующие его документы (рекомендательные письма, характеристику с места работы, документы о повышении квалификации, об участии в конкурсах).</w:t>
      </w:r>
    </w:p>
    <w:p w:rsidR="008329EB" w:rsidRPr="008B3568" w:rsidRDefault="008329EB">
      <w:pPr>
        <w:pStyle w:val="p4"/>
        <w:numPr>
          <w:ilvl w:val="1"/>
          <w:numId w:val="6"/>
        </w:numPr>
        <w:shd w:val="clear" w:color="auto" w:fill="FFFFFF"/>
        <w:tabs>
          <w:tab w:val="left" w:pos="851"/>
        </w:tabs>
        <w:spacing w:before="0" w:after="0"/>
        <w:ind w:left="0" w:firstLine="426"/>
        <w:jc w:val="both"/>
        <w:rPr>
          <w:rStyle w:val="s8"/>
          <w:sz w:val="28"/>
          <w:szCs w:val="28"/>
        </w:rPr>
      </w:pPr>
      <w:r w:rsidRPr="008B3568">
        <w:rPr>
          <w:rStyle w:val="s3"/>
          <w:sz w:val="28"/>
          <w:szCs w:val="28"/>
        </w:rPr>
        <w:t>Гражданин не допускается к участию в конкурсе в случае:</w:t>
      </w:r>
    </w:p>
    <w:p w:rsidR="008329EB" w:rsidRPr="008B3568" w:rsidRDefault="008329EB">
      <w:pPr>
        <w:pStyle w:val="p4"/>
        <w:numPr>
          <w:ilvl w:val="0"/>
          <w:numId w:val="3"/>
        </w:numPr>
        <w:shd w:val="clear" w:color="auto" w:fill="FFFFFF"/>
        <w:spacing w:before="0" w:after="0"/>
        <w:ind w:left="0" w:firstLine="360"/>
        <w:jc w:val="both"/>
        <w:rPr>
          <w:sz w:val="28"/>
          <w:szCs w:val="28"/>
        </w:rPr>
      </w:pPr>
      <w:r w:rsidRPr="008B3568">
        <w:rPr>
          <w:rStyle w:val="s8"/>
          <w:sz w:val="28"/>
          <w:szCs w:val="28"/>
        </w:rPr>
        <w:t>несвоевременного представления необходимых для участия в конкурсе документов,</w:t>
      </w:r>
      <w:r w:rsidRPr="008B3568">
        <w:rPr>
          <w:rStyle w:val="s3"/>
          <w:sz w:val="28"/>
          <w:szCs w:val="28"/>
        </w:rPr>
        <w:t xml:space="preserve"> или с нарушением правил оформления, или ненадлежащим образом;</w:t>
      </w:r>
    </w:p>
    <w:p w:rsidR="008329EB" w:rsidRPr="008B3568" w:rsidRDefault="008329EB">
      <w:pPr>
        <w:pStyle w:val="p4"/>
        <w:numPr>
          <w:ilvl w:val="0"/>
          <w:numId w:val="3"/>
        </w:numPr>
        <w:shd w:val="clear" w:color="auto" w:fill="FFFFFF"/>
        <w:spacing w:before="0" w:after="0"/>
        <w:ind w:left="0" w:firstLine="360"/>
        <w:jc w:val="both"/>
        <w:rPr>
          <w:rStyle w:val="s3"/>
          <w:sz w:val="28"/>
          <w:szCs w:val="28"/>
        </w:rPr>
      </w:pPr>
      <w:r w:rsidRPr="008B3568">
        <w:rPr>
          <w:sz w:val="28"/>
          <w:szCs w:val="28"/>
        </w:rPr>
        <w:t>представления недостоверных или неполных сведений;</w:t>
      </w:r>
    </w:p>
    <w:p w:rsidR="008329EB" w:rsidRPr="008B3568" w:rsidRDefault="008329EB">
      <w:pPr>
        <w:pStyle w:val="p4"/>
        <w:numPr>
          <w:ilvl w:val="0"/>
          <w:numId w:val="3"/>
        </w:numPr>
        <w:shd w:val="clear" w:color="auto" w:fill="FFFFFF"/>
        <w:spacing w:before="0" w:after="0"/>
        <w:ind w:left="0" w:firstLine="360"/>
        <w:jc w:val="both"/>
        <w:rPr>
          <w:rStyle w:val="s3"/>
          <w:sz w:val="28"/>
          <w:szCs w:val="28"/>
        </w:rPr>
      </w:pPr>
      <w:r w:rsidRPr="008B3568">
        <w:rPr>
          <w:rStyle w:val="s3"/>
          <w:sz w:val="28"/>
          <w:szCs w:val="28"/>
        </w:rPr>
        <w:t>представления подложных документов или заведомо ложных сведений;</w:t>
      </w:r>
    </w:p>
    <w:p w:rsidR="008329EB" w:rsidRPr="008B3568" w:rsidRDefault="008329EB">
      <w:pPr>
        <w:pStyle w:val="p4"/>
        <w:numPr>
          <w:ilvl w:val="0"/>
          <w:numId w:val="3"/>
        </w:numPr>
        <w:shd w:val="clear" w:color="auto" w:fill="FFFFFF"/>
        <w:spacing w:before="0" w:after="0"/>
        <w:ind w:left="0" w:firstLine="360"/>
        <w:jc w:val="both"/>
        <w:rPr>
          <w:sz w:val="28"/>
          <w:szCs w:val="28"/>
        </w:rPr>
      </w:pPr>
      <w:r w:rsidRPr="008B3568">
        <w:rPr>
          <w:rStyle w:val="s3"/>
          <w:sz w:val="28"/>
          <w:szCs w:val="28"/>
        </w:rPr>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8329EB" w:rsidRPr="008B3568" w:rsidRDefault="008329EB">
      <w:pPr>
        <w:pStyle w:val="p4"/>
        <w:shd w:val="clear" w:color="auto" w:fill="FFFFFF"/>
        <w:spacing w:before="0" w:after="0"/>
        <w:ind w:left="360"/>
        <w:jc w:val="both"/>
        <w:rPr>
          <w:sz w:val="28"/>
          <w:szCs w:val="28"/>
        </w:rPr>
      </w:pPr>
    </w:p>
    <w:p w:rsidR="008329EB" w:rsidRPr="008B3568" w:rsidRDefault="008329EB">
      <w:pPr>
        <w:pStyle w:val="p11"/>
        <w:numPr>
          <w:ilvl w:val="0"/>
          <w:numId w:val="6"/>
        </w:numPr>
        <w:shd w:val="clear" w:color="auto" w:fill="FFFFFF"/>
        <w:spacing w:before="0" w:after="0"/>
        <w:jc w:val="center"/>
        <w:rPr>
          <w:sz w:val="28"/>
          <w:szCs w:val="28"/>
        </w:rPr>
      </w:pPr>
      <w:r w:rsidRPr="008B3568">
        <w:rPr>
          <w:rStyle w:val="s1"/>
          <w:b/>
          <w:sz w:val="28"/>
          <w:szCs w:val="28"/>
        </w:rPr>
        <w:t>ПОДГОТОВКА КОНКУРСА</w:t>
      </w:r>
    </w:p>
    <w:p w:rsidR="008329EB" w:rsidRPr="008B3568" w:rsidRDefault="008329EB">
      <w:pPr>
        <w:pStyle w:val="p11"/>
        <w:shd w:val="clear" w:color="auto" w:fill="FFFFFF"/>
        <w:spacing w:before="0" w:after="0"/>
        <w:ind w:left="360"/>
        <w:rPr>
          <w:sz w:val="28"/>
          <w:szCs w:val="28"/>
        </w:rPr>
      </w:pPr>
    </w:p>
    <w:p w:rsidR="008329EB" w:rsidRPr="008B3568" w:rsidRDefault="008329EB">
      <w:pPr>
        <w:pStyle w:val="p12"/>
        <w:shd w:val="clear" w:color="auto" w:fill="FFFFFF"/>
        <w:spacing w:before="0" w:after="0"/>
        <w:ind w:firstLine="426"/>
        <w:jc w:val="both"/>
        <w:rPr>
          <w:rStyle w:val="s11"/>
          <w:rFonts w:ascii="Symbol" w:eastAsia="Symbol" w:hAnsi="Symbol"/>
          <w:sz w:val="28"/>
          <w:szCs w:val="28"/>
        </w:rPr>
      </w:pPr>
      <w:r w:rsidRPr="008B3568">
        <w:rPr>
          <w:rStyle w:val="s5"/>
          <w:sz w:val="28"/>
          <w:szCs w:val="28"/>
        </w:rPr>
        <w:t xml:space="preserve">4.1.​ </w:t>
      </w:r>
      <w:r w:rsidRPr="008B3568">
        <w:rPr>
          <w:sz w:val="28"/>
          <w:szCs w:val="28"/>
        </w:rPr>
        <w:t xml:space="preserve">О проведении конкурса </w:t>
      </w:r>
      <w:r w:rsidR="00BC3F86">
        <w:rPr>
          <w:sz w:val="28"/>
          <w:szCs w:val="28"/>
        </w:rPr>
        <w:t>сельским</w:t>
      </w:r>
      <w:r w:rsidRPr="008B3568">
        <w:rPr>
          <w:sz w:val="28"/>
          <w:szCs w:val="28"/>
        </w:rPr>
        <w:t xml:space="preserve"> Советом принимается решение, в котором определяется:</w:t>
      </w:r>
    </w:p>
    <w:p w:rsidR="008329EB" w:rsidRPr="008B3568" w:rsidRDefault="008329EB">
      <w:pPr>
        <w:pStyle w:val="p13"/>
        <w:shd w:val="clear" w:color="auto" w:fill="FFFFFF"/>
        <w:spacing w:before="0" w:after="0"/>
        <w:ind w:firstLine="426"/>
        <w:rPr>
          <w:rStyle w:val="s11"/>
          <w:rFonts w:ascii="Symbol" w:eastAsia="Symbol" w:hAnsi="Symbol"/>
          <w:sz w:val="28"/>
          <w:szCs w:val="28"/>
        </w:rPr>
      </w:pPr>
      <w:r w:rsidRPr="008B3568">
        <w:rPr>
          <w:rStyle w:val="s11"/>
          <w:rFonts w:ascii="Symbol" w:eastAsia="Symbol" w:hAnsi="Symbol"/>
          <w:sz w:val="28"/>
          <w:szCs w:val="28"/>
        </w:rPr>
        <w:t></w:t>
      </w:r>
      <w:r w:rsidRPr="008B3568">
        <w:rPr>
          <w:rStyle w:val="s11"/>
          <w:sz w:val="28"/>
          <w:szCs w:val="28"/>
        </w:rPr>
        <w:t>​ </w:t>
      </w:r>
      <w:r w:rsidRPr="008B3568">
        <w:rPr>
          <w:sz w:val="28"/>
          <w:szCs w:val="28"/>
        </w:rPr>
        <w:t>дата, время и место проведения конкурса;</w:t>
      </w:r>
    </w:p>
    <w:p w:rsidR="008329EB" w:rsidRPr="008B3568" w:rsidRDefault="008329EB">
      <w:pPr>
        <w:pStyle w:val="p13"/>
        <w:shd w:val="clear" w:color="auto" w:fill="FFFFFF"/>
        <w:spacing w:before="0" w:after="0"/>
        <w:ind w:firstLine="426"/>
        <w:rPr>
          <w:rStyle w:val="s11"/>
          <w:rFonts w:ascii="Symbol" w:eastAsia="Symbol" w:hAnsi="Symbol"/>
          <w:sz w:val="28"/>
          <w:szCs w:val="28"/>
        </w:rPr>
      </w:pPr>
      <w:r w:rsidRPr="008B3568">
        <w:rPr>
          <w:rStyle w:val="s11"/>
          <w:rFonts w:ascii="Symbol" w:eastAsia="Symbol" w:hAnsi="Symbol"/>
          <w:sz w:val="28"/>
          <w:szCs w:val="28"/>
        </w:rPr>
        <w:t></w:t>
      </w:r>
      <w:r w:rsidRPr="008B3568">
        <w:rPr>
          <w:rStyle w:val="s11"/>
          <w:sz w:val="28"/>
          <w:szCs w:val="28"/>
        </w:rPr>
        <w:t>​ </w:t>
      </w:r>
      <w:r w:rsidRPr="008B3568">
        <w:rPr>
          <w:sz w:val="28"/>
          <w:szCs w:val="28"/>
        </w:rPr>
        <w:t>место и срок приема документов для участия в конкурсе;</w:t>
      </w:r>
    </w:p>
    <w:p w:rsidR="008329EB" w:rsidRPr="008B3568" w:rsidRDefault="008329EB">
      <w:pPr>
        <w:pStyle w:val="p13"/>
        <w:shd w:val="clear" w:color="auto" w:fill="FFFFFF"/>
        <w:spacing w:before="0" w:after="0"/>
        <w:ind w:firstLine="426"/>
        <w:rPr>
          <w:sz w:val="28"/>
          <w:szCs w:val="28"/>
        </w:rPr>
      </w:pPr>
      <w:r w:rsidRPr="008B3568">
        <w:rPr>
          <w:rStyle w:val="s11"/>
          <w:rFonts w:ascii="Symbol" w:eastAsia="Symbol" w:hAnsi="Symbol"/>
          <w:sz w:val="28"/>
          <w:szCs w:val="28"/>
        </w:rPr>
        <w:t></w:t>
      </w:r>
      <w:r w:rsidRPr="008B3568">
        <w:rPr>
          <w:rStyle w:val="s11"/>
          <w:sz w:val="28"/>
          <w:szCs w:val="28"/>
        </w:rPr>
        <w:t>​ </w:t>
      </w:r>
      <w:r w:rsidRPr="008B3568">
        <w:rPr>
          <w:sz w:val="28"/>
          <w:szCs w:val="28"/>
        </w:rPr>
        <w:t>срок публикации объявления о проведении конкурса.</w:t>
      </w:r>
    </w:p>
    <w:p w:rsidR="008329EB" w:rsidRPr="00C6599C" w:rsidRDefault="008329EB">
      <w:pPr>
        <w:pStyle w:val="p12"/>
        <w:shd w:val="clear" w:color="auto" w:fill="FFFFFF"/>
        <w:spacing w:before="0" w:after="0"/>
        <w:ind w:firstLine="426"/>
        <w:jc w:val="both"/>
        <w:rPr>
          <w:sz w:val="28"/>
          <w:szCs w:val="28"/>
        </w:rPr>
      </w:pPr>
      <w:r w:rsidRPr="008B3568">
        <w:rPr>
          <w:sz w:val="28"/>
          <w:szCs w:val="28"/>
        </w:rPr>
        <w:t xml:space="preserve">4.2. </w:t>
      </w:r>
      <w:r w:rsidR="00BC3F86">
        <w:rPr>
          <w:sz w:val="28"/>
          <w:szCs w:val="28"/>
        </w:rPr>
        <w:t xml:space="preserve">Сельский </w:t>
      </w:r>
      <w:r w:rsidRPr="008B3568">
        <w:rPr>
          <w:sz w:val="28"/>
          <w:szCs w:val="28"/>
        </w:rPr>
        <w:t xml:space="preserve"> Совет публикует </w:t>
      </w:r>
      <w:r w:rsidR="0030614D">
        <w:rPr>
          <w:sz w:val="28"/>
          <w:szCs w:val="28"/>
        </w:rPr>
        <w:t xml:space="preserve">на </w:t>
      </w:r>
      <w:r w:rsidR="005F1322">
        <w:rPr>
          <w:sz w:val="28"/>
          <w:szCs w:val="28"/>
        </w:rPr>
        <w:t xml:space="preserve">сайте администрации </w:t>
      </w:r>
      <w:r w:rsidR="00BC3F86" w:rsidRPr="0030614D">
        <w:rPr>
          <w:sz w:val="28"/>
          <w:szCs w:val="28"/>
        </w:rPr>
        <w:t>Унечского</w:t>
      </w:r>
      <w:r w:rsidR="005F1322" w:rsidRPr="0030614D">
        <w:rPr>
          <w:sz w:val="28"/>
          <w:szCs w:val="28"/>
        </w:rPr>
        <w:t xml:space="preserve"> </w:t>
      </w:r>
      <w:r w:rsidR="005F1322">
        <w:rPr>
          <w:sz w:val="28"/>
          <w:szCs w:val="28"/>
        </w:rPr>
        <w:t>района</w:t>
      </w:r>
      <w:r w:rsidRPr="008B3568">
        <w:rPr>
          <w:sz w:val="28"/>
          <w:szCs w:val="28"/>
        </w:rPr>
        <w:t xml:space="preserve"> </w:t>
      </w:r>
      <w:r w:rsidRPr="008B3568">
        <w:rPr>
          <w:sz w:val="28"/>
          <w:szCs w:val="28"/>
          <w:shd w:val="clear" w:color="auto" w:fill="FFFFFF"/>
        </w:rPr>
        <w:t>в</w:t>
      </w:r>
      <w:r w:rsidR="008B3568">
        <w:rPr>
          <w:sz w:val="28"/>
          <w:szCs w:val="28"/>
          <w:shd w:val="clear" w:color="auto" w:fill="FFFFFF"/>
        </w:rPr>
        <w:t> </w:t>
      </w:r>
      <w:r w:rsidRPr="008B3568">
        <w:rPr>
          <w:sz w:val="28"/>
          <w:szCs w:val="28"/>
          <w:shd w:val="clear" w:color="auto" w:fill="FFFFFF"/>
        </w:rPr>
        <w:t>информационно-телекоммуникационной сети «Интернет»</w:t>
      </w:r>
      <w:r w:rsidRPr="008B3568">
        <w:rPr>
          <w:sz w:val="28"/>
          <w:szCs w:val="28"/>
        </w:rPr>
        <w:t xml:space="preserve"> объявление о</w:t>
      </w:r>
      <w:r w:rsidR="008B3568">
        <w:rPr>
          <w:sz w:val="28"/>
          <w:szCs w:val="28"/>
        </w:rPr>
        <w:t> </w:t>
      </w:r>
      <w:r w:rsidRPr="008B3568">
        <w:rPr>
          <w:sz w:val="28"/>
          <w:szCs w:val="28"/>
        </w:rPr>
        <w:t xml:space="preserve">проведении конкурса и условия его проведения, а также проект контракта, заключаемого с главой администрации </w:t>
      </w:r>
      <w:r w:rsidR="00BC3F86" w:rsidRPr="00C6599C">
        <w:rPr>
          <w:sz w:val="28"/>
          <w:szCs w:val="28"/>
        </w:rPr>
        <w:t>Павловского сельского поселения</w:t>
      </w:r>
      <w:r w:rsidRPr="00C6599C">
        <w:rPr>
          <w:sz w:val="28"/>
          <w:szCs w:val="28"/>
        </w:rPr>
        <w:t>.</w:t>
      </w:r>
    </w:p>
    <w:p w:rsidR="008329EB" w:rsidRPr="008B3568" w:rsidRDefault="008329EB" w:rsidP="008B3568">
      <w:pPr>
        <w:pStyle w:val="p3"/>
        <w:shd w:val="clear" w:color="auto" w:fill="FFFFFF"/>
        <w:spacing w:before="0" w:after="0"/>
        <w:ind w:firstLine="426"/>
        <w:jc w:val="both"/>
        <w:rPr>
          <w:rStyle w:val="s5"/>
          <w:rFonts w:ascii="Symbol" w:eastAsia="Symbol" w:hAnsi="Symbol"/>
          <w:sz w:val="28"/>
          <w:szCs w:val="28"/>
        </w:rPr>
      </w:pPr>
      <w:r w:rsidRPr="008B3568">
        <w:rPr>
          <w:sz w:val="28"/>
          <w:szCs w:val="28"/>
        </w:rPr>
        <w:t>В публикуемом объявлении указывается следующая информация о конкурсе:</w:t>
      </w:r>
    </w:p>
    <w:p w:rsidR="008329EB" w:rsidRPr="008B3568" w:rsidRDefault="008329EB">
      <w:pPr>
        <w:pStyle w:val="p4"/>
        <w:shd w:val="clear" w:color="auto" w:fill="FFFFFF"/>
        <w:spacing w:before="0" w:after="0"/>
        <w:ind w:firstLine="426"/>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 xml:space="preserve">полное наименование должности; </w:t>
      </w:r>
    </w:p>
    <w:p w:rsidR="008329EB" w:rsidRPr="008B3568" w:rsidRDefault="008329EB">
      <w:pPr>
        <w:pStyle w:val="p4"/>
        <w:shd w:val="clear" w:color="auto" w:fill="FFFFFF"/>
        <w:spacing w:before="0" w:after="0"/>
        <w:ind w:firstLine="426"/>
        <w:jc w:val="both"/>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 xml:space="preserve">требования, предъявляемые к претенденту на замещение должности главы администрации; </w:t>
      </w:r>
    </w:p>
    <w:p w:rsidR="008329EB" w:rsidRPr="008B3568" w:rsidRDefault="008329EB">
      <w:pPr>
        <w:pStyle w:val="p4"/>
        <w:shd w:val="clear" w:color="auto" w:fill="FFFFFF"/>
        <w:spacing w:before="0" w:after="0"/>
        <w:ind w:firstLine="426"/>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 xml:space="preserve">условия, дата, время и место проведения конкурса; </w:t>
      </w:r>
    </w:p>
    <w:p w:rsidR="008329EB" w:rsidRPr="008B3568" w:rsidRDefault="008329EB">
      <w:pPr>
        <w:pStyle w:val="p4"/>
        <w:shd w:val="clear" w:color="auto" w:fill="FFFFFF"/>
        <w:spacing w:before="0" w:after="0"/>
        <w:ind w:firstLine="426"/>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место и срок приема документов для участия в конкурсе;</w:t>
      </w:r>
    </w:p>
    <w:p w:rsidR="008329EB" w:rsidRPr="008B3568" w:rsidRDefault="008329EB">
      <w:pPr>
        <w:pStyle w:val="p4"/>
        <w:shd w:val="clear" w:color="auto" w:fill="FFFFFF"/>
        <w:spacing w:before="0" w:after="0"/>
        <w:ind w:firstLine="426"/>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контактная информация;</w:t>
      </w:r>
    </w:p>
    <w:p w:rsidR="008329EB" w:rsidRPr="008B3568" w:rsidRDefault="008329EB">
      <w:pPr>
        <w:pStyle w:val="p4"/>
        <w:shd w:val="clear" w:color="auto" w:fill="FFFFFF"/>
        <w:spacing w:before="0" w:after="0"/>
        <w:ind w:firstLine="426"/>
        <w:rPr>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другие информационные материалы.</w:t>
      </w:r>
    </w:p>
    <w:p w:rsidR="008329EB" w:rsidRPr="008B3568" w:rsidRDefault="008329EB">
      <w:pPr>
        <w:pStyle w:val="p4"/>
        <w:shd w:val="clear" w:color="auto" w:fill="FFFFFF"/>
        <w:spacing w:before="0" w:after="0"/>
        <w:ind w:firstLine="426"/>
        <w:jc w:val="both"/>
        <w:rPr>
          <w:sz w:val="28"/>
          <w:szCs w:val="28"/>
        </w:rPr>
      </w:pPr>
      <w:r w:rsidRPr="008B3568">
        <w:rPr>
          <w:sz w:val="28"/>
          <w:szCs w:val="28"/>
        </w:rPr>
        <w:lastRenderedPageBreak/>
        <w:t>4.3. Условия конкурса, сведения о дате, времени и месте его проведения, проект контракта, заключаемого с главой администрации, публикуются не позднее, чем за 20 дней до дня проведения конкурса.</w:t>
      </w:r>
    </w:p>
    <w:p w:rsidR="008329EB" w:rsidRPr="008B3568" w:rsidRDefault="008329EB">
      <w:pPr>
        <w:pStyle w:val="p4"/>
        <w:shd w:val="clear" w:color="auto" w:fill="FFFFFF"/>
        <w:spacing w:before="0" w:after="0"/>
        <w:ind w:firstLine="708"/>
        <w:jc w:val="both"/>
        <w:rPr>
          <w:sz w:val="28"/>
          <w:szCs w:val="28"/>
        </w:rPr>
      </w:pPr>
    </w:p>
    <w:p w:rsidR="008329EB" w:rsidRPr="008B3568" w:rsidRDefault="008329EB">
      <w:pPr>
        <w:pStyle w:val="p2"/>
        <w:numPr>
          <w:ilvl w:val="0"/>
          <w:numId w:val="6"/>
        </w:numPr>
        <w:shd w:val="clear" w:color="auto" w:fill="FFFFFF"/>
        <w:spacing w:before="0" w:after="0"/>
        <w:jc w:val="center"/>
        <w:rPr>
          <w:sz w:val="28"/>
          <w:szCs w:val="28"/>
        </w:rPr>
      </w:pPr>
      <w:r w:rsidRPr="008B3568">
        <w:rPr>
          <w:rStyle w:val="s1"/>
          <w:b/>
          <w:sz w:val="28"/>
          <w:szCs w:val="28"/>
        </w:rPr>
        <w:t>ПОРЯДОК ПРЕДОСТАВЛЕНИЯ ДОКУМЕНТОВ</w:t>
      </w:r>
    </w:p>
    <w:p w:rsidR="008329EB" w:rsidRPr="008B3568" w:rsidRDefault="008329EB">
      <w:pPr>
        <w:pStyle w:val="p2"/>
        <w:shd w:val="clear" w:color="auto" w:fill="FFFFFF"/>
        <w:spacing w:before="0" w:after="0"/>
        <w:ind w:left="360"/>
        <w:rPr>
          <w:sz w:val="28"/>
          <w:szCs w:val="28"/>
        </w:rPr>
      </w:pPr>
    </w:p>
    <w:p w:rsidR="008329EB" w:rsidRPr="008B3568" w:rsidRDefault="008329EB">
      <w:pPr>
        <w:pStyle w:val="p12"/>
        <w:shd w:val="clear" w:color="auto" w:fill="FFFFFF"/>
        <w:spacing w:before="0" w:after="0"/>
        <w:ind w:firstLine="425"/>
        <w:jc w:val="both"/>
        <w:rPr>
          <w:rStyle w:val="s3"/>
          <w:sz w:val="28"/>
          <w:szCs w:val="28"/>
        </w:rPr>
      </w:pPr>
      <w:r w:rsidRPr="008B3568">
        <w:rPr>
          <w:rStyle w:val="s5"/>
          <w:sz w:val="28"/>
          <w:szCs w:val="28"/>
        </w:rPr>
        <w:t>5.1.​ </w:t>
      </w:r>
      <w:r w:rsidRPr="008B3568">
        <w:rPr>
          <w:sz w:val="28"/>
          <w:szCs w:val="28"/>
        </w:rPr>
        <w:t xml:space="preserve">Документы, указанные в пункте 3.3 настоящего Положения, представляются гражданами в </w:t>
      </w:r>
      <w:r w:rsidR="00BC3F86">
        <w:rPr>
          <w:sz w:val="28"/>
          <w:szCs w:val="28"/>
        </w:rPr>
        <w:t>сельский</w:t>
      </w:r>
      <w:r w:rsidRPr="008B3568">
        <w:rPr>
          <w:sz w:val="28"/>
          <w:szCs w:val="28"/>
        </w:rPr>
        <w:t xml:space="preserve"> Совет. </w:t>
      </w:r>
      <w:r w:rsidRPr="008B3568">
        <w:rPr>
          <w:rStyle w:val="s3"/>
          <w:sz w:val="28"/>
          <w:szCs w:val="28"/>
        </w:rPr>
        <w:t>После окончания срока приема документов, документы претендентов на участие в конкурсе подлежат незамедлительной передаче в комиссию.</w:t>
      </w:r>
    </w:p>
    <w:p w:rsidR="008329EB" w:rsidRPr="008B3568" w:rsidRDefault="008329EB">
      <w:pPr>
        <w:pStyle w:val="p12"/>
        <w:shd w:val="clear" w:color="auto" w:fill="FFFFFF"/>
        <w:spacing w:before="0" w:after="0"/>
        <w:ind w:firstLine="425"/>
        <w:jc w:val="both"/>
        <w:rPr>
          <w:rStyle w:val="s5"/>
          <w:sz w:val="28"/>
          <w:szCs w:val="28"/>
        </w:rPr>
      </w:pPr>
      <w:r w:rsidRPr="008B3568">
        <w:rPr>
          <w:rStyle w:val="s3"/>
          <w:sz w:val="28"/>
          <w:szCs w:val="28"/>
        </w:rPr>
        <w:t xml:space="preserve">5.2. Прием документов осуществляется в течение </w:t>
      </w:r>
      <w:r w:rsidRPr="008B3568">
        <w:rPr>
          <w:rStyle w:val="s3"/>
          <w:bCs/>
          <w:color w:val="000000"/>
          <w:sz w:val="28"/>
          <w:szCs w:val="28"/>
        </w:rPr>
        <w:t>21 дня</w:t>
      </w:r>
      <w:r w:rsidRPr="008B3568">
        <w:rPr>
          <w:rStyle w:val="s3"/>
          <w:sz w:val="28"/>
          <w:szCs w:val="28"/>
        </w:rPr>
        <w:t xml:space="preserve"> с момента публикации объявления о проведении конкурса.</w:t>
      </w:r>
    </w:p>
    <w:p w:rsidR="008329EB" w:rsidRPr="008B3568" w:rsidRDefault="008329EB">
      <w:pPr>
        <w:pStyle w:val="p4"/>
        <w:shd w:val="clear" w:color="auto" w:fill="FFFFFF"/>
        <w:spacing w:before="0" w:after="0"/>
        <w:ind w:firstLine="426"/>
        <w:jc w:val="both"/>
        <w:rPr>
          <w:rStyle w:val="s5"/>
          <w:sz w:val="28"/>
          <w:szCs w:val="28"/>
        </w:rPr>
      </w:pPr>
      <w:r w:rsidRPr="008B3568">
        <w:rPr>
          <w:rStyle w:val="s5"/>
          <w:sz w:val="28"/>
          <w:szCs w:val="28"/>
        </w:rPr>
        <w:t>5.3.​ </w:t>
      </w:r>
      <w:r w:rsidRPr="008B3568">
        <w:rPr>
          <w:rStyle w:val="s3"/>
          <w:sz w:val="28"/>
          <w:szCs w:val="28"/>
        </w:rPr>
        <w:t>Представление документов не в полном объеме является основанием для отказа в приеме документов.</w:t>
      </w:r>
    </w:p>
    <w:p w:rsidR="008329EB" w:rsidRPr="008B3568" w:rsidRDefault="008329EB">
      <w:pPr>
        <w:pStyle w:val="p12"/>
        <w:shd w:val="clear" w:color="auto" w:fill="FFFFFF"/>
        <w:spacing w:before="0" w:after="0"/>
        <w:ind w:firstLine="426"/>
        <w:jc w:val="both"/>
        <w:rPr>
          <w:rStyle w:val="s2"/>
          <w:sz w:val="28"/>
          <w:szCs w:val="28"/>
        </w:rPr>
      </w:pPr>
      <w:r w:rsidRPr="008B3568">
        <w:rPr>
          <w:rStyle w:val="s5"/>
          <w:sz w:val="28"/>
          <w:szCs w:val="28"/>
        </w:rPr>
        <w:t>5.4.​ </w:t>
      </w:r>
      <w:r w:rsidRPr="008B3568">
        <w:rPr>
          <w:rStyle w:val="s8"/>
          <w:sz w:val="28"/>
          <w:szCs w:val="28"/>
        </w:rPr>
        <w:t xml:space="preserve">Документы, представляемые гражданином для участия в конкурсе, регистрируются в специальном журнале приема документов, </w:t>
      </w:r>
      <w:r w:rsidRPr="008B3568">
        <w:rPr>
          <w:sz w:val="28"/>
          <w:szCs w:val="28"/>
        </w:rPr>
        <w:t>претенденту выдается расписка о приеме документов.</w:t>
      </w:r>
    </w:p>
    <w:p w:rsidR="008329EB" w:rsidRPr="008B3568" w:rsidRDefault="008329EB">
      <w:pPr>
        <w:pStyle w:val="p3"/>
        <w:shd w:val="clear" w:color="auto" w:fill="FFFFFF"/>
        <w:spacing w:before="0" w:after="0"/>
        <w:ind w:firstLine="426"/>
        <w:jc w:val="both"/>
        <w:rPr>
          <w:rStyle w:val="s5"/>
          <w:sz w:val="28"/>
          <w:szCs w:val="28"/>
        </w:rPr>
      </w:pPr>
      <w:r w:rsidRPr="008B3568">
        <w:rPr>
          <w:rStyle w:val="s2"/>
          <w:sz w:val="28"/>
          <w:szCs w:val="28"/>
        </w:rPr>
        <w:t>5.5.​ </w:t>
      </w:r>
      <w:r w:rsidRPr="008B3568">
        <w:rPr>
          <w:rStyle w:val="s3"/>
          <w:sz w:val="28"/>
          <w:szCs w:val="28"/>
        </w:rPr>
        <w:t>Комиссия в пределах, установленных действующим законодательством, вправе осуществлять проверку достоверности и полноты сведений, представленных гражданином для участия в конкурсе, путем направления запросов в уполномоченные государственные органы и учреждения.</w:t>
      </w:r>
    </w:p>
    <w:p w:rsidR="008329EB" w:rsidRPr="008B3568" w:rsidRDefault="008329EB">
      <w:pPr>
        <w:pStyle w:val="p12"/>
        <w:shd w:val="clear" w:color="auto" w:fill="FFFFFF"/>
        <w:spacing w:before="0" w:after="0"/>
        <w:ind w:firstLine="426"/>
        <w:jc w:val="both"/>
        <w:rPr>
          <w:rStyle w:val="s5"/>
          <w:sz w:val="28"/>
          <w:szCs w:val="28"/>
        </w:rPr>
      </w:pPr>
      <w:r w:rsidRPr="008B3568">
        <w:rPr>
          <w:rStyle w:val="s5"/>
          <w:sz w:val="28"/>
          <w:szCs w:val="28"/>
        </w:rPr>
        <w:t>5.6.​ </w:t>
      </w:r>
      <w:r w:rsidRPr="008B3568">
        <w:rPr>
          <w:sz w:val="28"/>
          <w:szCs w:val="28"/>
        </w:rPr>
        <w:t xml:space="preserve">Комиссией проводится проверка представленных претендентами документов на предмет их соответствия действующему законодательству и условиям конкурса, установленным настоящим Положением. </w:t>
      </w:r>
    </w:p>
    <w:p w:rsidR="008329EB" w:rsidRPr="008B3568" w:rsidRDefault="008329EB">
      <w:pPr>
        <w:pStyle w:val="p12"/>
        <w:shd w:val="clear" w:color="auto" w:fill="FFFFFF"/>
        <w:spacing w:before="0" w:after="0"/>
        <w:ind w:firstLine="426"/>
        <w:jc w:val="both"/>
        <w:rPr>
          <w:rStyle w:val="s5"/>
          <w:sz w:val="28"/>
          <w:szCs w:val="28"/>
        </w:rPr>
      </w:pPr>
      <w:r w:rsidRPr="008B3568">
        <w:rPr>
          <w:rStyle w:val="s5"/>
          <w:sz w:val="28"/>
          <w:szCs w:val="28"/>
        </w:rPr>
        <w:t>5.7.​ </w:t>
      </w:r>
      <w:r w:rsidRPr="008B3568">
        <w:rPr>
          <w:rStyle w:val="s3"/>
          <w:sz w:val="28"/>
          <w:szCs w:val="28"/>
        </w:rPr>
        <w:t>После окончания срока приема документов, проверки достоверности и полноты сведений, представленных гражданами, а также по результатам проверочных мероприятий комиссией принимается решение о допуске или отказе в допуске гражданина к участию в конкурсе.</w:t>
      </w:r>
    </w:p>
    <w:p w:rsidR="008329EB" w:rsidRPr="008B3568" w:rsidRDefault="008329EB">
      <w:pPr>
        <w:pStyle w:val="p4"/>
        <w:shd w:val="clear" w:color="auto" w:fill="FFFFFF"/>
        <w:spacing w:before="0" w:after="0"/>
        <w:ind w:firstLine="426"/>
        <w:jc w:val="both"/>
        <w:rPr>
          <w:sz w:val="28"/>
          <w:szCs w:val="28"/>
        </w:rPr>
      </w:pPr>
      <w:r w:rsidRPr="008B3568">
        <w:rPr>
          <w:rStyle w:val="s5"/>
          <w:sz w:val="28"/>
          <w:szCs w:val="28"/>
        </w:rPr>
        <w:t>5.8.​ </w:t>
      </w:r>
      <w:r w:rsidRPr="008B3568">
        <w:rPr>
          <w:rStyle w:val="s3"/>
          <w:sz w:val="28"/>
          <w:szCs w:val="28"/>
        </w:rPr>
        <w:t xml:space="preserve">Решение комиссии о допуске или об отказе в допуске претендента к участию в конкурсе сообщается претенденту в письменной </w:t>
      </w:r>
      <w:r w:rsidR="00136CD2" w:rsidRPr="008B3568">
        <w:rPr>
          <w:rStyle w:val="s3"/>
          <w:sz w:val="28"/>
          <w:szCs w:val="28"/>
        </w:rPr>
        <w:t xml:space="preserve">или в электронной </w:t>
      </w:r>
      <w:r w:rsidRPr="008B3568">
        <w:rPr>
          <w:rStyle w:val="s3"/>
          <w:sz w:val="28"/>
          <w:szCs w:val="28"/>
        </w:rPr>
        <w:t xml:space="preserve">форме в течение </w:t>
      </w:r>
      <w:r w:rsidRPr="008B3568">
        <w:rPr>
          <w:rStyle w:val="s3"/>
          <w:bCs/>
          <w:sz w:val="28"/>
          <w:szCs w:val="28"/>
        </w:rPr>
        <w:t>2</w:t>
      </w:r>
      <w:r w:rsidRPr="008B3568">
        <w:rPr>
          <w:rStyle w:val="s3"/>
          <w:sz w:val="28"/>
          <w:szCs w:val="28"/>
        </w:rPr>
        <w:t> рабочих дней со дня принятия решения комиссией, в случае отказа в допуске к участию в конкурсе – с указанием причин для отказа.</w:t>
      </w:r>
    </w:p>
    <w:p w:rsidR="00571CB0" w:rsidRPr="008B3568" w:rsidRDefault="00571CB0">
      <w:pPr>
        <w:pStyle w:val="p12"/>
        <w:shd w:val="clear" w:color="auto" w:fill="FFFFFF"/>
        <w:spacing w:before="0" w:after="0"/>
        <w:ind w:firstLine="426"/>
        <w:jc w:val="both"/>
        <w:rPr>
          <w:sz w:val="28"/>
          <w:szCs w:val="28"/>
        </w:rPr>
      </w:pPr>
    </w:p>
    <w:p w:rsidR="008329EB" w:rsidRPr="008B3568" w:rsidRDefault="008329EB">
      <w:pPr>
        <w:pStyle w:val="p4"/>
        <w:shd w:val="clear" w:color="auto" w:fill="FFFFFF"/>
        <w:spacing w:before="0" w:after="0"/>
        <w:ind w:firstLine="426"/>
        <w:jc w:val="both"/>
        <w:rPr>
          <w:sz w:val="28"/>
          <w:szCs w:val="28"/>
        </w:rPr>
      </w:pPr>
    </w:p>
    <w:p w:rsidR="008329EB" w:rsidRPr="008B3568" w:rsidRDefault="008329EB">
      <w:pPr>
        <w:pStyle w:val="p16"/>
        <w:numPr>
          <w:ilvl w:val="0"/>
          <w:numId w:val="6"/>
        </w:numPr>
        <w:shd w:val="clear" w:color="auto" w:fill="FFFFFF"/>
        <w:spacing w:before="0" w:after="0"/>
        <w:jc w:val="center"/>
        <w:rPr>
          <w:sz w:val="28"/>
          <w:szCs w:val="28"/>
        </w:rPr>
      </w:pPr>
      <w:r w:rsidRPr="008B3568">
        <w:rPr>
          <w:rStyle w:val="s12"/>
          <w:b/>
          <w:sz w:val="28"/>
          <w:szCs w:val="28"/>
        </w:rPr>
        <w:t>ПОРЯДОК ПРОВЕДЕНИЯ КОНКУРСА</w:t>
      </w:r>
    </w:p>
    <w:p w:rsidR="008329EB" w:rsidRPr="008B3568" w:rsidRDefault="008329EB">
      <w:pPr>
        <w:pStyle w:val="p16"/>
        <w:shd w:val="clear" w:color="auto" w:fill="FFFFFF"/>
        <w:spacing w:before="0" w:after="0"/>
        <w:ind w:left="360"/>
        <w:rPr>
          <w:sz w:val="28"/>
          <w:szCs w:val="28"/>
        </w:rPr>
      </w:pPr>
    </w:p>
    <w:p w:rsidR="008329EB" w:rsidRPr="008B3568" w:rsidRDefault="008329EB">
      <w:pPr>
        <w:pStyle w:val="p7"/>
        <w:shd w:val="clear" w:color="auto" w:fill="FFFFFF"/>
        <w:spacing w:before="0" w:after="0"/>
        <w:ind w:firstLine="426"/>
        <w:jc w:val="both"/>
        <w:rPr>
          <w:rStyle w:val="s8"/>
          <w:sz w:val="28"/>
          <w:szCs w:val="28"/>
        </w:rPr>
      </w:pPr>
      <w:r w:rsidRPr="008B3568">
        <w:rPr>
          <w:rStyle w:val="s2"/>
          <w:sz w:val="28"/>
          <w:szCs w:val="28"/>
        </w:rPr>
        <w:t>6.1.​ </w:t>
      </w:r>
      <w:r w:rsidRPr="008B3568">
        <w:rPr>
          <w:rStyle w:val="s8"/>
          <w:sz w:val="28"/>
          <w:szCs w:val="28"/>
        </w:rPr>
        <w:t xml:space="preserve">При проведении конкурса комиссия оценивает кандидатов на основании представленных ими документов об образовании, прохождении гражданской или иной государственной и муниципальной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w:t>
      </w:r>
      <w:r w:rsidRPr="008B3568">
        <w:rPr>
          <w:rStyle w:val="s8"/>
          <w:sz w:val="28"/>
          <w:szCs w:val="28"/>
        </w:rPr>
        <w:lastRenderedPageBreak/>
        <w:t>индивидуальное собеседование с каждым участником конкурса и</w:t>
      </w:r>
      <w:r w:rsidR="00571CB0">
        <w:rPr>
          <w:rStyle w:val="s8"/>
          <w:sz w:val="28"/>
          <w:szCs w:val="28"/>
        </w:rPr>
        <w:t> </w:t>
      </w:r>
      <w:r w:rsidRPr="008B3568">
        <w:rPr>
          <w:rStyle w:val="s8"/>
          <w:sz w:val="28"/>
          <w:szCs w:val="28"/>
        </w:rPr>
        <w:t xml:space="preserve">тестирование по вопросам проверки знания </w:t>
      </w:r>
      <w:r w:rsidRPr="008B3568">
        <w:rPr>
          <w:sz w:val="28"/>
          <w:szCs w:val="28"/>
        </w:rPr>
        <w:t>Конституции</w:t>
      </w:r>
      <w:r w:rsidRPr="008B3568">
        <w:rPr>
          <w:rStyle w:val="s8"/>
          <w:sz w:val="28"/>
          <w:szCs w:val="28"/>
        </w:rPr>
        <w:t xml:space="preserve"> Российской Федерации, Федерального </w:t>
      </w:r>
      <w:r w:rsidRPr="008B3568">
        <w:rPr>
          <w:sz w:val="28"/>
          <w:szCs w:val="28"/>
        </w:rPr>
        <w:t>закона</w:t>
      </w:r>
      <w:r w:rsidRPr="008B3568">
        <w:rPr>
          <w:rStyle w:val="s8"/>
          <w:sz w:val="28"/>
          <w:szCs w:val="28"/>
        </w:rPr>
        <w:t xml:space="preserve"> "Об общих принципах организации местного самоуправления в Российской Федерации", федеральных законов, законов Брянской области, которыми органы местного самоуправления наделяются отдельными государственными полномочиями, </w:t>
      </w:r>
      <w:r w:rsidRPr="008B3568">
        <w:rPr>
          <w:sz w:val="28"/>
          <w:szCs w:val="28"/>
        </w:rPr>
        <w:t>Устава</w:t>
      </w:r>
      <w:r w:rsidRPr="008B3568">
        <w:rPr>
          <w:rStyle w:val="s8"/>
          <w:sz w:val="28"/>
          <w:szCs w:val="28"/>
        </w:rPr>
        <w:t xml:space="preserve"> Брянской области, </w:t>
      </w:r>
      <w:r w:rsidR="00C6599C">
        <w:rPr>
          <w:color w:val="000000"/>
          <w:sz w:val="28"/>
          <w:szCs w:val="28"/>
        </w:rPr>
        <w:t xml:space="preserve">Устава </w:t>
      </w:r>
      <w:r w:rsidR="00C6599C" w:rsidRPr="0062482F">
        <w:rPr>
          <w:sz w:val="28"/>
          <w:szCs w:val="28"/>
        </w:rPr>
        <w:t>муниципального образования «Павловское сельское поселение»Унечского</w:t>
      </w:r>
      <w:r w:rsidR="00C6599C">
        <w:rPr>
          <w:sz w:val="28"/>
          <w:szCs w:val="28"/>
        </w:rPr>
        <w:t xml:space="preserve"> муниципального</w:t>
      </w:r>
      <w:r w:rsidR="00C6599C" w:rsidRPr="0062482F">
        <w:rPr>
          <w:sz w:val="28"/>
          <w:szCs w:val="28"/>
        </w:rPr>
        <w:t xml:space="preserve"> района Брянской области</w:t>
      </w:r>
      <w:r w:rsidR="00BC3F86">
        <w:rPr>
          <w:rStyle w:val="s8"/>
          <w:sz w:val="28"/>
          <w:szCs w:val="28"/>
        </w:rPr>
        <w:t>.</w:t>
      </w:r>
    </w:p>
    <w:p w:rsidR="008329EB" w:rsidRPr="008B3568" w:rsidRDefault="008329EB">
      <w:pPr>
        <w:pStyle w:val="p7"/>
        <w:shd w:val="clear" w:color="auto" w:fill="FFFFFF"/>
        <w:spacing w:before="0" w:after="0"/>
        <w:ind w:firstLine="426"/>
        <w:jc w:val="both"/>
        <w:rPr>
          <w:sz w:val="28"/>
          <w:szCs w:val="28"/>
        </w:rPr>
      </w:pPr>
      <w:r w:rsidRPr="008B3568">
        <w:rPr>
          <w:rStyle w:val="s8"/>
          <w:sz w:val="28"/>
          <w:szCs w:val="28"/>
        </w:rPr>
        <w:t xml:space="preserve">6.2. </w:t>
      </w:r>
      <w:r w:rsidRPr="008B3568">
        <w:rPr>
          <w:sz w:val="28"/>
          <w:szCs w:val="28"/>
        </w:rPr>
        <w:t>Проверка знания кандидатов на должность главы администрации Конституции</w:t>
      </w:r>
      <w:r w:rsidRPr="008B3568">
        <w:rPr>
          <w:rStyle w:val="s8"/>
          <w:sz w:val="28"/>
          <w:szCs w:val="28"/>
        </w:rPr>
        <w:t xml:space="preserve"> Российской Федерации, Федерального </w:t>
      </w:r>
      <w:r w:rsidRPr="008B3568">
        <w:rPr>
          <w:sz w:val="28"/>
          <w:szCs w:val="28"/>
        </w:rPr>
        <w:t>закона</w:t>
      </w:r>
      <w:r w:rsidRPr="008B3568">
        <w:rPr>
          <w:rStyle w:val="s8"/>
          <w:sz w:val="28"/>
          <w:szCs w:val="28"/>
        </w:rPr>
        <w:t xml:space="preserve"> "Об общих принципах организации местного самоуправления в Российской Федерации", Федерального закона «О противодействии коррупции», федеральных законов, законов Брянской области, которыми органы местного самоуправления наделяются отдельными государственными полномочиями, </w:t>
      </w:r>
      <w:r w:rsidRPr="008B3568">
        <w:rPr>
          <w:sz w:val="28"/>
          <w:szCs w:val="28"/>
        </w:rPr>
        <w:t>Устава</w:t>
      </w:r>
      <w:r w:rsidRPr="008B3568">
        <w:rPr>
          <w:rStyle w:val="s8"/>
          <w:sz w:val="28"/>
          <w:szCs w:val="28"/>
        </w:rPr>
        <w:t xml:space="preserve"> Брянской области, </w:t>
      </w:r>
      <w:r w:rsidR="00C6599C">
        <w:rPr>
          <w:color w:val="000000"/>
          <w:sz w:val="28"/>
          <w:szCs w:val="28"/>
        </w:rPr>
        <w:t xml:space="preserve">Устава </w:t>
      </w:r>
      <w:r w:rsidR="00C6599C" w:rsidRPr="0062482F">
        <w:rPr>
          <w:sz w:val="28"/>
          <w:szCs w:val="28"/>
        </w:rPr>
        <w:t>муниципального образования «Павловское сельское поселение»Унечского</w:t>
      </w:r>
      <w:r w:rsidR="00C6599C">
        <w:rPr>
          <w:sz w:val="28"/>
          <w:szCs w:val="28"/>
        </w:rPr>
        <w:t xml:space="preserve"> муниципального</w:t>
      </w:r>
      <w:r w:rsidR="00C6599C" w:rsidRPr="0062482F">
        <w:rPr>
          <w:sz w:val="28"/>
          <w:szCs w:val="28"/>
        </w:rPr>
        <w:t xml:space="preserve"> района Брянской области</w:t>
      </w:r>
      <w:r w:rsidR="00C6599C">
        <w:rPr>
          <w:rStyle w:val="s8"/>
          <w:sz w:val="28"/>
          <w:szCs w:val="28"/>
        </w:rPr>
        <w:t xml:space="preserve">  </w:t>
      </w:r>
      <w:r w:rsidRPr="008B3568">
        <w:rPr>
          <w:sz w:val="28"/>
          <w:szCs w:val="28"/>
        </w:rPr>
        <w:t xml:space="preserve">осуществляется на основании </w:t>
      </w:r>
      <w:r w:rsidR="00C6599C">
        <w:rPr>
          <w:sz w:val="28"/>
          <w:szCs w:val="28"/>
        </w:rPr>
        <w:t>устного</w:t>
      </w:r>
      <w:r w:rsidRPr="008B3568">
        <w:rPr>
          <w:sz w:val="28"/>
          <w:szCs w:val="28"/>
        </w:rPr>
        <w:t xml:space="preserve"> тестирования, утвержденного комиссией и содержащего единый перечень теоретических вопросов.</w:t>
      </w:r>
    </w:p>
    <w:p w:rsidR="008329EB" w:rsidRPr="008B3568" w:rsidRDefault="008329EB">
      <w:pPr>
        <w:ind w:firstLine="540"/>
        <w:contextualSpacing/>
        <w:jc w:val="both"/>
        <w:rPr>
          <w:sz w:val="28"/>
          <w:szCs w:val="28"/>
        </w:rPr>
      </w:pPr>
      <w:r w:rsidRPr="008B3568">
        <w:rPr>
          <w:sz w:val="28"/>
          <w:szCs w:val="28"/>
        </w:rPr>
        <w:t xml:space="preserve">Комиссия обязана обеспечить неразглашение сведений о вопросах теста в пользу любого кандидата до начала тестирования. Контроль за соблюдением данного требования осуществляется председателем комиссии. </w:t>
      </w:r>
    </w:p>
    <w:p w:rsidR="008329EB" w:rsidRPr="008B3568" w:rsidRDefault="008329EB">
      <w:pPr>
        <w:ind w:firstLine="540"/>
        <w:contextualSpacing/>
        <w:jc w:val="both"/>
        <w:rPr>
          <w:sz w:val="28"/>
          <w:szCs w:val="28"/>
        </w:rPr>
      </w:pPr>
      <w:r w:rsidRPr="008B3568">
        <w:rPr>
          <w:sz w:val="28"/>
          <w:szCs w:val="28"/>
        </w:rPr>
        <w:t>Оценка теста проводится комиссией по количеству правильных ответов. Кандидат, ответивший правильно менее чем на 75% вопросов теста, признается не прошедшим тестовое испытание.</w:t>
      </w:r>
    </w:p>
    <w:p w:rsidR="008329EB" w:rsidRPr="008B3568" w:rsidRDefault="008329EB">
      <w:pPr>
        <w:ind w:firstLine="540"/>
        <w:contextualSpacing/>
        <w:jc w:val="both"/>
        <w:rPr>
          <w:sz w:val="28"/>
          <w:szCs w:val="28"/>
        </w:rPr>
      </w:pPr>
      <w:r w:rsidRPr="008B3568">
        <w:rPr>
          <w:sz w:val="28"/>
          <w:szCs w:val="28"/>
        </w:rPr>
        <w:t>По результатам проведения тестирования комиссия принимает решение о соответствии или о несоответствии кандидата требованию о знании Конституции Российской Федерации и других нормативных актов. Решение по указанному вопросу принимается большинством голосов от числа присутствующих на заседании членов конкурсной комиссии.</w:t>
      </w:r>
    </w:p>
    <w:p w:rsidR="008329EB" w:rsidRPr="008B3568" w:rsidRDefault="008329EB">
      <w:pPr>
        <w:ind w:firstLine="540"/>
        <w:contextualSpacing/>
        <w:jc w:val="both"/>
        <w:rPr>
          <w:rStyle w:val="s2"/>
          <w:sz w:val="28"/>
          <w:szCs w:val="28"/>
        </w:rPr>
      </w:pPr>
      <w:r w:rsidRPr="008B3568">
        <w:rPr>
          <w:sz w:val="28"/>
          <w:szCs w:val="28"/>
        </w:rPr>
        <w:t>О результатах тестирования каждый кандидат уведомляется непосредственно после его проведения.</w:t>
      </w:r>
    </w:p>
    <w:p w:rsidR="008329EB" w:rsidRPr="008B3568" w:rsidRDefault="008329EB">
      <w:pPr>
        <w:pStyle w:val="p3"/>
        <w:shd w:val="clear" w:color="auto" w:fill="FFFFFF"/>
        <w:spacing w:before="0" w:after="0"/>
        <w:ind w:firstLine="426"/>
        <w:contextualSpacing/>
        <w:jc w:val="both"/>
        <w:rPr>
          <w:rStyle w:val="s2"/>
          <w:sz w:val="28"/>
          <w:szCs w:val="28"/>
        </w:rPr>
      </w:pPr>
      <w:r w:rsidRPr="008B3568">
        <w:rPr>
          <w:rStyle w:val="s2"/>
          <w:sz w:val="28"/>
          <w:szCs w:val="28"/>
        </w:rPr>
        <w:t>6.3.​ </w:t>
      </w:r>
      <w:r w:rsidRPr="008B3568">
        <w:rPr>
          <w:sz w:val="28"/>
          <w:szCs w:val="28"/>
        </w:rPr>
        <w:t>Неявка кандидата, оповещенного письменным</w:t>
      </w:r>
      <w:r w:rsidR="00136CD2" w:rsidRPr="008B3568">
        <w:rPr>
          <w:sz w:val="28"/>
          <w:szCs w:val="28"/>
        </w:rPr>
        <w:t xml:space="preserve"> или электронным</w:t>
      </w:r>
      <w:r w:rsidR="00136CD2" w:rsidRPr="008B3568">
        <w:rPr>
          <w:color w:val="FF0000"/>
          <w:sz w:val="28"/>
          <w:szCs w:val="28"/>
        </w:rPr>
        <w:t xml:space="preserve"> </w:t>
      </w:r>
      <w:r w:rsidRPr="008B3568">
        <w:rPr>
          <w:sz w:val="28"/>
          <w:szCs w:val="28"/>
        </w:rPr>
        <w:t xml:space="preserve"> уведомлением, на заседание комиссии в день проведения конкурса расценивается как его отказ от участия в конкурсе и влечет принятие комиссией решения об отказе во внесении предложений по указанной кандидатуре на рассмотрение на заседании районного Совета.</w:t>
      </w:r>
    </w:p>
    <w:p w:rsidR="008329EB" w:rsidRPr="008B3568" w:rsidRDefault="008329EB">
      <w:pPr>
        <w:pStyle w:val="p7"/>
        <w:shd w:val="clear" w:color="auto" w:fill="FFFFFF"/>
        <w:spacing w:before="0" w:after="0"/>
        <w:ind w:firstLine="426"/>
        <w:jc w:val="both"/>
        <w:rPr>
          <w:rStyle w:val="s2"/>
          <w:sz w:val="28"/>
          <w:szCs w:val="28"/>
        </w:rPr>
      </w:pPr>
      <w:r w:rsidRPr="008B3568">
        <w:rPr>
          <w:rStyle w:val="s2"/>
          <w:sz w:val="28"/>
          <w:szCs w:val="28"/>
        </w:rPr>
        <w:t>6.4.​ </w:t>
      </w:r>
      <w:r w:rsidRPr="008B3568">
        <w:rPr>
          <w:rStyle w:val="s3"/>
          <w:sz w:val="28"/>
          <w:szCs w:val="28"/>
        </w:rPr>
        <w:t>По окончании проведения конкурсных процедур члены комиссии в отсутствие кандидатов проводят голосование отдельно по каждому кандидату. Результаты голосования комиссии оформляются решением, которое подписывается председателем и членами конкурсной комиссии, принявшими участие в заседании.</w:t>
      </w:r>
    </w:p>
    <w:p w:rsidR="008329EB" w:rsidRPr="008B3568" w:rsidRDefault="008329EB">
      <w:pPr>
        <w:pStyle w:val="p3"/>
        <w:shd w:val="clear" w:color="auto" w:fill="FFFFFF"/>
        <w:spacing w:before="0" w:after="0"/>
        <w:ind w:firstLine="426"/>
        <w:jc w:val="both"/>
        <w:rPr>
          <w:rStyle w:val="s2"/>
          <w:sz w:val="28"/>
          <w:szCs w:val="28"/>
        </w:rPr>
      </w:pPr>
      <w:r w:rsidRPr="008B3568">
        <w:rPr>
          <w:rStyle w:val="s2"/>
          <w:sz w:val="28"/>
          <w:szCs w:val="28"/>
        </w:rPr>
        <w:t>6.5.​ </w:t>
      </w:r>
      <w:r w:rsidRPr="008B3568">
        <w:rPr>
          <w:rStyle w:val="s3"/>
          <w:sz w:val="28"/>
          <w:szCs w:val="28"/>
        </w:rPr>
        <w:t>Решение комиссии по результатам проведения конкурса принимается открытым голосованием простым большинством голосов ее членов, присутствующих на заседании. При равенстве голосов решающим является голос председателя комиссии.</w:t>
      </w:r>
    </w:p>
    <w:p w:rsidR="008329EB" w:rsidRPr="008B3568" w:rsidRDefault="008329EB">
      <w:pPr>
        <w:pStyle w:val="p3"/>
        <w:shd w:val="clear" w:color="auto" w:fill="FFFFFF"/>
        <w:spacing w:before="0" w:after="0"/>
        <w:ind w:firstLine="426"/>
        <w:jc w:val="both"/>
        <w:rPr>
          <w:rStyle w:val="s5"/>
          <w:sz w:val="28"/>
          <w:szCs w:val="28"/>
        </w:rPr>
      </w:pPr>
      <w:r w:rsidRPr="008B3568">
        <w:rPr>
          <w:rStyle w:val="s2"/>
          <w:sz w:val="28"/>
          <w:szCs w:val="28"/>
        </w:rPr>
        <w:lastRenderedPageBreak/>
        <w:t>6.6.​ </w:t>
      </w:r>
      <w:r w:rsidRPr="008B3568">
        <w:rPr>
          <w:sz w:val="28"/>
          <w:szCs w:val="28"/>
        </w:rPr>
        <w:t xml:space="preserve">Комиссия из числа кандидатов по результатам конкурсного отбора представляет </w:t>
      </w:r>
      <w:r w:rsidR="00BC3F86">
        <w:rPr>
          <w:sz w:val="28"/>
          <w:szCs w:val="28"/>
        </w:rPr>
        <w:t>сельскому</w:t>
      </w:r>
      <w:r w:rsidRPr="008B3568">
        <w:rPr>
          <w:sz w:val="28"/>
          <w:szCs w:val="28"/>
        </w:rPr>
        <w:t xml:space="preserve"> Совету кандидатуры на должность главы администрации.</w:t>
      </w:r>
    </w:p>
    <w:p w:rsidR="008329EB" w:rsidRPr="008B3568" w:rsidRDefault="008329EB">
      <w:pPr>
        <w:pStyle w:val="p12"/>
        <w:shd w:val="clear" w:color="auto" w:fill="FFFFFF"/>
        <w:spacing w:before="0" w:after="0"/>
        <w:ind w:firstLine="426"/>
        <w:jc w:val="both"/>
        <w:rPr>
          <w:rStyle w:val="s5"/>
          <w:sz w:val="28"/>
          <w:szCs w:val="28"/>
        </w:rPr>
      </w:pPr>
      <w:r w:rsidRPr="008B3568">
        <w:rPr>
          <w:rStyle w:val="s5"/>
          <w:sz w:val="28"/>
          <w:szCs w:val="28"/>
        </w:rPr>
        <w:t xml:space="preserve">6.7. </w:t>
      </w:r>
      <w:r w:rsidRPr="008B3568">
        <w:rPr>
          <w:rStyle w:val="s8"/>
          <w:sz w:val="28"/>
          <w:szCs w:val="28"/>
        </w:rPr>
        <w:t>Конкурсная комиссия сообщает кандидатам, участвовавшим в</w:t>
      </w:r>
      <w:r w:rsidR="00571CB0">
        <w:rPr>
          <w:rStyle w:val="s8"/>
          <w:sz w:val="28"/>
          <w:szCs w:val="28"/>
        </w:rPr>
        <w:t> </w:t>
      </w:r>
      <w:r w:rsidRPr="008B3568">
        <w:rPr>
          <w:rStyle w:val="s8"/>
          <w:sz w:val="28"/>
          <w:szCs w:val="28"/>
        </w:rPr>
        <w:t>конкурсе, о результатах конкурса в письменной форме в течение месяца со дня его завершения.</w:t>
      </w:r>
    </w:p>
    <w:p w:rsidR="008329EB" w:rsidRPr="008B3568" w:rsidRDefault="008329EB">
      <w:pPr>
        <w:pStyle w:val="p12"/>
        <w:shd w:val="clear" w:color="auto" w:fill="FFFFFF"/>
        <w:spacing w:before="0" w:after="0"/>
        <w:ind w:firstLine="426"/>
        <w:jc w:val="both"/>
        <w:rPr>
          <w:rStyle w:val="s5"/>
          <w:rFonts w:ascii="Symbol" w:eastAsia="Symbol" w:hAnsi="Symbol"/>
          <w:sz w:val="28"/>
          <w:szCs w:val="28"/>
        </w:rPr>
      </w:pPr>
      <w:r w:rsidRPr="008B3568">
        <w:rPr>
          <w:rStyle w:val="s5"/>
          <w:sz w:val="28"/>
          <w:szCs w:val="28"/>
        </w:rPr>
        <w:t>6.8.​ </w:t>
      </w:r>
      <w:r w:rsidRPr="008B3568">
        <w:rPr>
          <w:sz w:val="28"/>
          <w:szCs w:val="28"/>
        </w:rPr>
        <w:t>Комиссия принимает решение о признании конкурса несостоявшимся в одном из следующих случаев:</w:t>
      </w:r>
    </w:p>
    <w:p w:rsidR="008329EB" w:rsidRPr="008B3568" w:rsidRDefault="008329EB">
      <w:pPr>
        <w:pStyle w:val="p12"/>
        <w:shd w:val="clear" w:color="auto" w:fill="FFFFFF"/>
        <w:spacing w:before="0" w:after="0"/>
        <w:ind w:firstLine="426"/>
        <w:jc w:val="both"/>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 xml:space="preserve"> отсутствие заявлений граждан на участие в конкурсе;</w:t>
      </w:r>
    </w:p>
    <w:p w:rsidR="008329EB" w:rsidRPr="008B3568" w:rsidRDefault="008329EB">
      <w:pPr>
        <w:pStyle w:val="p12"/>
        <w:shd w:val="clear" w:color="auto" w:fill="FFFFFF"/>
        <w:spacing w:before="0" w:after="0"/>
        <w:ind w:firstLine="426"/>
        <w:jc w:val="both"/>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 xml:space="preserve"> отсутствие претендентов, допущенных к участию в конкурсе;</w:t>
      </w:r>
    </w:p>
    <w:p w:rsidR="008329EB" w:rsidRPr="008B3568" w:rsidRDefault="008329EB">
      <w:pPr>
        <w:pStyle w:val="p12"/>
        <w:shd w:val="clear" w:color="auto" w:fill="FFFFFF"/>
        <w:spacing w:before="0" w:after="0"/>
        <w:ind w:firstLine="426"/>
        <w:jc w:val="both"/>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xml:space="preserve">  </w:t>
      </w:r>
      <w:r w:rsidRPr="008B3568">
        <w:rPr>
          <w:sz w:val="28"/>
          <w:szCs w:val="28"/>
        </w:rPr>
        <w:t>допуск к участию в конкурсе менее двух кандидатов;</w:t>
      </w:r>
    </w:p>
    <w:p w:rsidR="008329EB" w:rsidRPr="008B3568" w:rsidRDefault="008329EB">
      <w:pPr>
        <w:pStyle w:val="p12"/>
        <w:shd w:val="clear" w:color="auto" w:fill="FFFFFF"/>
        <w:spacing w:before="0" w:after="0"/>
        <w:ind w:firstLine="426"/>
        <w:jc w:val="both"/>
        <w:rPr>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 xml:space="preserve"> отказ кандидатов от внесения их кандидатур на рассмотрение </w:t>
      </w:r>
      <w:r w:rsidR="00BC3F86">
        <w:rPr>
          <w:sz w:val="28"/>
          <w:szCs w:val="28"/>
        </w:rPr>
        <w:t xml:space="preserve">сельского </w:t>
      </w:r>
      <w:r w:rsidRPr="008B3568">
        <w:rPr>
          <w:sz w:val="28"/>
          <w:szCs w:val="28"/>
        </w:rPr>
        <w:t xml:space="preserve"> Совета.</w:t>
      </w:r>
    </w:p>
    <w:p w:rsidR="008329EB" w:rsidRPr="008B3568" w:rsidRDefault="008329EB">
      <w:pPr>
        <w:pStyle w:val="p4"/>
        <w:shd w:val="clear" w:color="auto" w:fill="FFFFFF"/>
        <w:spacing w:before="0" w:after="0"/>
        <w:ind w:firstLine="426"/>
        <w:jc w:val="both"/>
        <w:rPr>
          <w:rStyle w:val="s5"/>
          <w:sz w:val="28"/>
          <w:szCs w:val="28"/>
        </w:rPr>
      </w:pPr>
      <w:r w:rsidRPr="008B3568">
        <w:rPr>
          <w:sz w:val="28"/>
          <w:szCs w:val="28"/>
        </w:rPr>
        <w:t xml:space="preserve">6.9. </w:t>
      </w:r>
      <w:r w:rsidRPr="008B3568">
        <w:rPr>
          <w:rStyle w:val="s8"/>
          <w:sz w:val="28"/>
          <w:szCs w:val="28"/>
        </w:rPr>
        <w:t xml:space="preserve">Решение комиссии </w:t>
      </w:r>
      <w:r w:rsidRPr="008B3568">
        <w:rPr>
          <w:sz w:val="28"/>
          <w:szCs w:val="28"/>
        </w:rPr>
        <w:t>незамедлительно с момента его принятия</w:t>
      </w:r>
      <w:r w:rsidRPr="008B3568">
        <w:rPr>
          <w:rStyle w:val="s8"/>
          <w:sz w:val="28"/>
          <w:szCs w:val="28"/>
        </w:rPr>
        <w:t xml:space="preserve"> направляется на рассмотрение в</w:t>
      </w:r>
      <w:r w:rsidR="00BC3F86">
        <w:rPr>
          <w:rStyle w:val="s8"/>
          <w:sz w:val="28"/>
          <w:szCs w:val="28"/>
        </w:rPr>
        <w:t xml:space="preserve"> сельский</w:t>
      </w:r>
      <w:r w:rsidRPr="008B3568">
        <w:rPr>
          <w:rStyle w:val="s8"/>
          <w:sz w:val="28"/>
          <w:szCs w:val="28"/>
        </w:rPr>
        <w:t xml:space="preserve"> Совет и доводится в письменной форме до сведения лиц, принимавших участие в конкурсе.</w:t>
      </w:r>
    </w:p>
    <w:p w:rsidR="008329EB" w:rsidRPr="008B3568" w:rsidRDefault="008329EB">
      <w:pPr>
        <w:pStyle w:val="p12"/>
        <w:shd w:val="clear" w:color="auto" w:fill="FFFFFF"/>
        <w:spacing w:before="0" w:after="0"/>
        <w:ind w:firstLine="426"/>
        <w:jc w:val="both"/>
        <w:rPr>
          <w:rStyle w:val="s5"/>
          <w:sz w:val="28"/>
          <w:szCs w:val="28"/>
        </w:rPr>
      </w:pPr>
      <w:r w:rsidRPr="008B3568">
        <w:rPr>
          <w:rStyle w:val="s5"/>
          <w:sz w:val="28"/>
          <w:szCs w:val="28"/>
        </w:rPr>
        <w:t>6.10.​ </w:t>
      </w:r>
      <w:r w:rsidRPr="008B3568">
        <w:rPr>
          <w:sz w:val="28"/>
          <w:szCs w:val="28"/>
        </w:rPr>
        <w:t xml:space="preserve">В случае признания конкурса несостоявшимся </w:t>
      </w:r>
      <w:r w:rsidR="00BC3F86">
        <w:rPr>
          <w:sz w:val="28"/>
          <w:szCs w:val="28"/>
        </w:rPr>
        <w:t>сельский</w:t>
      </w:r>
      <w:r w:rsidRPr="008B3568">
        <w:rPr>
          <w:sz w:val="28"/>
          <w:szCs w:val="28"/>
        </w:rPr>
        <w:t xml:space="preserve"> Совет принимает решение о проведении повторного конкурса в соответствии с настоящим Положением.</w:t>
      </w:r>
    </w:p>
    <w:p w:rsidR="008329EB" w:rsidRPr="008B3568" w:rsidRDefault="008329EB">
      <w:pPr>
        <w:pStyle w:val="p12"/>
        <w:shd w:val="clear" w:color="auto" w:fill="FFFFFF"/>
        <w:spacing w:before="0" w:after="0"/>
        <w:ind w:firstLine="426"/>
        <w:jc w:val="both"/>
        <w:rPr>
          <w:rStyle w:val="s3"/>
          <w:sz w:val="28"/>
          <w:szCs w:val="28"/>
        </w:rPr>
      </w:pPr>
      <w:r w:rsidRPr="008B3568">
        <w:rPr>
          <w:rStyle w:val="s5"/>
          <w:sz w:val="28"/>
          <w:szCs w:val="28"/>
        </w:rPr>
        <w:t>6.11.​ </w:t>
      </w:r>
      <w:r w:rsidRPr="008B3568">
        <w:rPr>
          <w:rStyle w:val="s3"/>
          <w:sz w:val="28"/>
          <w:szCs w:val="28"/>
        </w:rPr>
        <w:t xml:space="preserve">Документы претендентов,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w:t>
      </w:r>
      <w:r w:rsidR="00BC3F86">
        <w:rPr>
          <w:rStyle w:val="s3"/>
          <w:sz w:val="28"/>
          <w:szCs w:val="28"/>
        </w:rPr>
        <w:t>сельском</w:t>
      </w:r>
      <w:r w:rsidRPr="008B3568">
        <w:rPr>
          <w:rStyle w:val="s3"/>
          <w:sz w:val="28"/>
          <w:szCs w:val="28"/>
        </w:rPr>
        <w:t xml:space="preserve"> Совете, после чего подлежат уничтожению.</w:t>
      </w:r>
    </w:p>
    <w:p w:rsidR="008329EB" w:rsidRPr="008B3568" w:rsidRDefault="008329EB">
      <w:pPr>
        <w:pStyle w:val="p12"/>
        <w:shd w:val="clear" w:color="auto" w:fill="FFFFFF"/>
        <w:spacing w:before="0" w:after="0"/>
        <w:ind w:firstLine="426"/>
        <w:jc w:val="both"/>
        <w:rPr>
          <w:sz w:val="28"/>
          <w:szCs w:val="28"/>
        </w:rPr>
      </w:pPr>
      <w:r w:rsidRPr="008B3568">
        <w:rPr>
          <w:rStyle w:val="s3"/>
          <w:sz w:val="28"/>
          <w:szCs w:val="28"/>
        </w:rPr>
        <w:t xml:space="preserve">6.12. Результаты конкурса и информация о кандидатах </w:t>
      </w:r>
      <w:r w:rsidRPr="008B3568">
        <w:rPr>
          <w:sz w:val="28"/>
          <w:szCs w:val="28"/>
        </w:rPr>
        <w:t xml:space="preserve">на должность главы администрации </w:t>
      </w:r>
      <w:r w:rsidRPr="008B3568">
        <w:rPr>
          <w:rStyle w:val="s3"/>
          <w:sz w:val="28"/>
          <w:szCs w:val="28"/>
        </w:rPr>
        <w:t xml:space="preserve">представляются председателем комиссии на заседании </w:t>
      </w:r>
      <w:r w:rsidR="00BC3F86">
        <w:rPr>
          <w:rStyle w:val="s3"/>
          <w:sz w:val="28"/>
          <w:szCs w:val="28"/>
        </w:rPr>
        <w:t>сельского</w:t>
      </w:r>
      <w:r w:rsidRPr="008B3568">
        <w:rPr>
          <w:rStyle w:val="s3"/>
          <w:sz w:val="28"/>
          <w:szCs w:val="28"/>
        </w:rPr>
        <w:t xml:space="preserve"> Совета.</w:t>
      </w:r>
    </w:p>
    <w:p w:rsidR="008329EB" w:rsidRPr="008B3568" w:rsidRDefault="008329EB">
      <w:pPr>
        <w:pStyle w:val="p12"/>
        <w:shd w:val="clear" w:color="auto" w:fill="FFFFFF"/>
        <w:spacing w:before="0" w:after="0"/>
        <w:ind w:firstLine="426"/>
        <w:jc w:val="both"/>
        <w:rPr>
          <w:sz w:val="28"/>
          <w:szCs w:val="28"/>
        </w:rPr>
      </w:pPr>
    </w:p>
    <w:p w:rsidR="008329EB" w:rsidRPr="008B3568" w:rsidRDefault="008329EB">
      <w:pPr>
        <w:pStyle w:val="p11"/>
        <w:numPr>
          <w:ilvl w:val="1"/>
          <w:numId w:val="5"/>
        </w:numPr>
        <w:shd w:val="clear" w:color="auto" w:fill="FFFFFF"/>
        <w:spacing w:before="0" w:after="0"/>
        <w:jc w:val="center"/>
        <w:rPr>
          <w:sz w:val="28"/>
          <w:szCs w:val="28"/>
        </w:rPr>
      </w:pPr>
      <w:r w:rsidRPr="008B3568">
        <w:rPr>
          <w:rStyle w:val="s1"/>
          <w:b/>
          <w:sz w:val="28"/>
          <w:szCs w:val="28"/>
        </w:rPr>
        <w:t>НАЗНАЧЕНИЕ ГЛАВЫ АДМИНИСТРАЦИИ</w:t>
      </w:r>
    </w:p>
    <w:p w:rsidR="008329EB" w:rsidRPr="008B3568" w:rsidRDefault="008329EB">
      <w:pPr>
        <w:pStyle w:val="p11"/>
        <w:shd w:val="clear" w:color="auto" w:fill="FFFFFF"/>
        <w:spacing w:before="0" w:after="0"/>
        <w:ind w:left="1440"/>
        <w:rPr>
          <w:sz w:val="28"/>
          <w:szCs w:val="28"/>
        </w:rPr>
      </w:pPr>
    </w:p>
    <w:p w:rsidR="008329EB" w:rsidRPr="008B3568" w:rsidRDefault="008329EB">
      <w:pPr>
        <w:pStyle w:val="p4"/>
        <w:shd w:val="clear" w:color="auto" w:fill="FFFFFF"/>
        <w:spacing w:before="0" w:after="0"/>
        <w:ind w:firstLine="426"/>
        <w:jc w:val="both"/>
        <w:rPr>
          <w:rStyle w:val="s5"/>
          <w:sz w:val="28"/>
          <w:szCs w:val="28"/>
        </w:rPr>
      </w:pPr>
      <w:r w:rsidRPr="008B3568">
        <w:rPr>
          <w:rStyle w:val="s5"/>
          <w:sz w:val="28"/>
          <w:szCs w:val="28"/>
        </w:rPr>
        <w:t>7.1.​ </w:t>
      </w:r>
      <w:r w:rsidRPr="008B3568">
        <w:rPr>
          <w:rStyle w:val="s3"/>
          <w:sz w:val="28"/>
          <w:szCs w:val="28"/>
        </w:rPr>
        <w:t xml:space="preserve">Кандидатуры, представленные конкурсной комиссией, выступают со своим докладом (концепцией, программой) на заседании </w:t>
      </w:r>
      <w:r w:rsidR="00BC3F86">
        <w:rPr>
          <w:rStyle w:val="s3"/>
          <w:sz w:val="28"/>
          <w:szCs w:val="28"/>
        </w:rPr>
        <w:t>сельского</w:t>
      </w:r>
      <w:r w:rsidRPr="008B3568">
        <w:rPr>
          <w:rStyle w:val="s3"/>
          <w:sz w:val="28"/>
          <w:szCs w:val="28"/>
        </w:rPr>
        <w:t xml:space="preserve"> Совета.</w:t>
      </w:r>
    </w:p>
    <w:p w:rsidR="008329EB" w:rsidRPr="008B3568" w:rsidRDefault="008329EB">
      <w:pPr>
        <w:pStyle w:val="p4"/>
        <w:shd w:val="clear" w:color="auto" w:fill="FFFFFF"/>
        <w:spacing w:before="0" w:after="0"/>
        <w:ind w:firstLine="426"/>
        <w:jc w:val="both"/>
        <w:rPr>
          <w:rStyle w:val="s3"/>
          <w:sz w:val="28"/>
          <w:szCs w:val="28"/>
        </w:rPr>
      </w:pPr>
      <w:r w:rsidRPr="008B3568">
        <w:rPr>
          <w:rStyle w:val="s5"/>
          <w:sz w:val="28"/>
          <w:szCs w:val="28"/>
        </w:rPr>
        <w:t>7.2.​ </w:t>
      </w:r>
      <w:r w:rsidRPr="008B3568">
        <w:rPr>
          <w:rStyle w:val="s3"/>
          <w:sz w:val="28"/>
          <w:szCs w:val="28"/>
        </w:rPr>
        <w:t>По кандидатурам, представленным на должность главы администрации, проводится открытое голосование.</w:t>
      </w:r>
    </w:p>
    <w:p w:rsidR="008329EB" w:rsidRPr="008B3568" w:rsidRDefault="008329EB">
      <w:pPr>
        <w:pStyle w:val="p4"/>
        <w:shd w:val="clear" w:color="auto" w:fill="FFFFFF"/>
        <w:spacing w:before="0" w:after="0"/>
        <w:ind w:firstLine="426"/>
        <w:jc w:val="both"/>
        <w:rPr>
          <w:rStyle w:val="s5"/>
          <w:sz w:val="28"/>
          <w:szCs w:val="28"/>
        </w:rPr>
      </w:pPr>
      <w:r w:rsidRPr="008B3568">
        <w:rPr>
          <w:rStyle w:val="s3"/>
          <w:sz w:val="28"/>
          <w:szCs w:val="28"/>
        </w:rPr>
        <w:t xml:space="preserve">7.3. </w:t>
      </w:r>
      <w:r w:rsidRPr="008B3568">
        <w:rPr>
          <w:sz w:val="28"/>
          <w:szCs w:val="28"/>
        </w:rPr>
        <w:t xml:space="preserve">Победителем признается кандидат, получивший большинство голосов от установленного числа депутатов </w:t>
      </w:r>
      <w:r w:rsidR="00BC3F86">
        <w:rPr>
          <w:sz w:val="28"/>
          <w:szCs w:val="28"/>
        </w:rPr>
        <w:t>сельского</w:t>
      </w:r>
      <w:r w:rsidRPr="008B3568">
        <w:rPr>
          <w:sz w:val="28"/>
          <w:szCs w:val="28"/>
        </w:rPr>
        <w:t xml:space="preserve"> Совета.</w:t>
      </w:r>
    </w:p>
    <w:p w:rsidR="008329EB" w:rsidRPr="008B3568" w:rsidRDefault="008329EB">
      <w:pPr>
        <w:pStyle w:val="p4"/>
        <w:shd w:val="clear" w:color="auto" w:fill="FFFFFF"/>
        <w:spacing w:before="0" w:after="0"/>
        <w:ind w:firstLine="426"/>
        <w:jc w:val="both"/>
        <w:rPr>
          <w:rStyle w:val="s8"/>
          <w:sz w:val="28"/>
          <w:szCs w:val="28"/>
        </w:rPr>
      </w:pPr>
      <w:r w:rsidRPr="008B3568">
        <w:rPr>
          <w:rStyle w:val="s5"/>
          <w:sz w:val="28"/>
          <w:szCs w:val="28"/>
        </w:rPr>
        <w:t>7.4.​ </w:t>
      </w:r>
      <w:r w:rsidRPr="008B3568">
        <w:rPr>
          <w:rStyle w:val="s3"/>
          <w:sz w:val="28"/>
          <w:szCs w:val="28"/>
        </w:rPr>
        <w:t xml:space="preserve"> </w:t>
      </w:r>
      <w:r w:rsidRPr="008B3568">
        <w:rPr>
          <w:rStyle w:val="s8"/>
          <w:sz w:val="28"/>
          <w:szCs w:val="28"/>
        </w:rPr>
        <w:t>В случае если ни один из кандидатов не набрал необходимого количества голосов, проводится повторное открытое голосование по двум кандидатурам, набравшим наибольшее количество голосов. Победителем признается кандидат, за которого проголосовало более половины от установленного числа депутатов.</w:t>
      </w:r>
    </w:p>
    <w:p w:rsidR="008329EB" w:rsidRPr="008B3568" w:rsidRDefault="008329EB">
      <w:pPr>
        <w:pStyle w:val="p4"/>
        <w:shd w:val="clear" w:color="auto" w:fill="FFFFFF"/>
        <w:spacing w:before="0" w:after="0"/>
        <w:ind w:firstLine="426"/>
        <w:jc w:val="both"/>
        <w:rPr>
          <w:rStyle w:val="s5"/>
          <w:sz w:val="28"/>
          <w:szCs w:val="28"/>
        </w:rPr>
      </w:pPr>
      <w:r w:rsidRPr="008B3568">
        <w:rPr>
          <w:rStyle w:val="s8"/>
          <w:sz w:val="28"/>
          <w:szCs w:val="28"/>
        </w:rPr>
        <w:t xml:space="preserve">7.5. </w:t>
      </w:r>
      <w:r w:rsidRPr="008B3568">
        <w:rPr>
          <w:sz w:val="28"/>
          <w:szCs w:val="28"/>
        </w:rPr>
        <w:t>В случае если в результате открытого голосования, проведенного в</w:t>
      </w:r>
      <w:r w:rsidR="00571CB0">
        <w:rPr>
          <w:sz w:val="28"/>
          <w:szCs w:val="28"/>
        </w:rPr>
        <w:t> </w:t>
      </w:r>
      <w:r w:rsidRPr="008B3568">
        <w:rPr>
          <w:sz w:val="28"/>
          <w:szCs w:val="28"/>
        </w:rPr>
        <w:t xml:space="preserve">порядке, установленном пунктом 7.3 настоящего Положения, </w:t>
      </w:r>
      <w:r w:rsidRPr="008B3568">
        <w:rPr>
          <w:rStyle w:val="s8"/>
          <w:sz w:val="28"/>
          <w:szCs w:val="28"/>
        </w:rPr>
        <w:t xml:space="preserve">не был </w:t>
      </w:r>
      <w:r w:rsidRPr="008B3568">
        <w:rPr>
          <w:rStyle w:val="s8"/>
          <w:sz w:val="28"/>
          <w:szCs w:val="28"/>
        </w:rPr>
        <w:lastRenderedPageBreak/>
        <w:t xml:space="preserve">выявлен победитель, </w:t>
      </w:r>
      <w:r w:rsidR="00BC3F86">
        <w:rPr>
          <w:rStyle w:val="s8"/>
          <w:sz w:val="28"/>
          <w:szCs w:val="28"/>
        </w:rPr>
        <w:t>сельский</w:t>
      </w:r>
      <w:r w:rsidRPr="008B3568">
        <w:rPr>
          <w:rStyle w:val="s8"/>
          <w:sz w:val="28"/>
          <w:szCs w:val="28"/>
        </w:rPr>
        <w:t xml:space="preserve"> Совет принимает решение о проведении повторного конкурса</w:t>
      </w:r>
      <w:r w:rsidRPr="008B3568">
        <w:rPr>
          <w:sz w:val="28"/>
          <w:szCs w:val="28"/>
        </w:rPr>
        <w:t>.</w:t>
      </w:r>
    </w:p>
    <w:p w:rsidR="008329EB" w:rsidRPr="008B3568" w:rsidRDefault="008329EB">
      <w:pPr>
        <w:pStyle w:val="p4"/>
        <w:shd w:val="clear" w:color="auto" w:fill="FFFFFF"/>
        <w:spacing w:before="0" w:after="0"/>
        <w:ind w:firstLine="426"/>
        <w:jc w:val="both"/>
        <w:rPr>
          <w:rStyle w:val="s5"/>
          <w:sz w:val="28"/>
          <w:szCs w:val="28"/>
        </w:rPr>
      </w:pPr>
      <w:r w:rsidRPr="008B3568">
        <w:rPr>
          <w:rStyle w:val="s5"/>
          <w:sz w:val="28"/>
          <w:szCs w:val="28"/>
        </w:rPr>
        <w:t>7.6.​ </w:t>
      </w:r>
      <w:r w:rsidRPr="008B3568">
        <w:rPr>
          <w:rStyle w:val="s3"/>
          <w:sz w:val="28"/>
          <w:szCs w:val="28"/>
        </w:rPr>
        <w:t>Победитель подлежит назначению на должность главы администрации.</w:t>
      </w:r>
      <w:r w:rsidRPr="008B3568">
        <w:rPr>
          <w:rStyle w:val="s8"/>
          <w:sz w:val="28"/>
          <w:szCs w:val="28"/>
        </w:rPr>
        <w:t xml:space="preserve"> </w:t>
      </w:r>
      <w:r w:rsidRPr="008B3568">
        <w:rPr>
          <w:rStyle w:val="s3"/>
          <w:sz w:val="28"/>
          <w:szCs w:val="28"/>
        </w:rPr>
        <w:t xml:space="preserve">Назначение главы администрации оформляется решением </w:t>
      </w:r>
      <w:r w:rsidR="00BC3F86">
        <w:rPr>
          <w:rStyle w:val="s3"/>
          <w:sz w:val="28"/>
          <w:szCs w:val="28"/>
        </w:rPr>
        <w:t xml:space="preserve">сельского </w:t>
      </w:r>
      <w:r w:rsidRPr="008B3568">
        <w:rPr>
          <w:rStyle w:val="s3"/>
          <w:sz w:val="28"/>
          <w:szCs w:val="28"/>
        </w:rPr>
        <w:t xml:space="preserve"> Совета.</w:t>
      </w:r>
    </w:p>
    <w:p w:rsidR="008329EB" w:rsidRPr="008B3568" w:rsidRDefault="008329EB">
      <w:pPr>
        <w:pStyle w:val="p4"/>
        <w:shd w:val="clear" w:color="auto" w:fill="FFFFFF"/>
        <w:spacing w:before="0" w:after="0"/>
        <w:ind w:firstLine="426"/>
        <w:jc w:val="both"/>
        <w:rPr>
          <w:sz w:val="28"/>
          <w:szCs w:val="28"/>
        </w:rPr>
      </w:pPr>
      <w:r w:rsidRPr="008B3568">
        <w:rPr>
          <w:rStyle w:val="s5"/>
          <w:sz w:val="28"/>
          <w:szCs w:val="28"/>
        </w:rPr>
        <w:t>7.7.​ </w:t>
      </w:r>
      <w:r w:rsidRPr="008B3568">
        <w:rPr>
          <w:rStyle w:val="s8"/>
          <w:sz w:val="28"/>
          <w:szCs w:val="28"/>
        </w:rPr>
        <w:t xml:space="preserve"> </w:t>
      </w:r>
      <w:r w:rsidRPr="008B3568">
        <w:rPr>
          <w:sz w:val="28"/>
          <w:szCs w:val="28"/>
        </w:rPr>
        <w:t xml:space="preserve">Решение </w:t>
      </w:r>
      <w:r w:rsidR="00BC3F86">
        <w:rPr>
          <w:sz w:val="28"/>
          <w:szCs w:val="28"/>
        </w:rPr>
        <w:t>сельского</w:t>
      </w:r>
      <w:r w:rsidRPr="008B3568">
        <w:rPr>
          <w:sz w:val="28"/>
          <w:szCs w:val="28"/>
        </w:rPr>
        <w:t xml:space="preserve"> Совета о назначении на должность главы администрации подлежит опубликованию (обнародованию) </w:t>
      </w:r>
      <w:r w:rsidR="008E730B">
        <w:rPr>
          <w:sz w:val="28"/>
          <w:szCs w:val="28"/>
        </w:rPr>
        <w:t>согласно уставу</w:t>
      </w:r>
      <w:r w:rsidRPr="008B3568">
        <w:rPr>
          <w:sz w:val="28"/>
          <w:szCs w:val="28"/>
        </w:rPr>
        <w:t>.</w:t>
      </w:r>
    </w:p>
    <w:p w:rsidR="008329EB" w:rsidRPr="008B3568" w:rsidRDefault="008329EB">
      <w:pPr>
        <w:pStyle w:val="p13"/>
        <w:shd w:val="clear" w:color="auto" w:fill="FFFFFF"/>
        <w:spacing w:before="0" w:after="0"/>
        <w:jc w:val="both"/>
        <w:rPr>
          <w:sz w:val="28"/>
          <w:szCs w:val="28"/>
        </w:rPr>
      </w:pPr>
    </w:p>
    <w:p w:rsidR="008329EB" w:rsidRPr="008B3568" w:rsidRDefault="008329EB">
      <w:pPr>
        <w:pStyle w:val="p11"/>
        <w:numPr>
          <w:ilvl w:val="1"/>
          <w:numId w:val="5"/>
        </w:numPr>
        <w:shd w:val="clear" w:color="auto" w:fill="FFFFFF"/>
        <w:spacing w:before="0" w:after="0"/>
        <w:jc w:val="center"/>
        <w:rPr>
          <w:b/>
          <w:sz w:val="28"/>
          <w:szCs w:val="28"/>
        </w:rPr>
      </w:pPr>
      <w:r w:rsidRPr="008B3568">
        <w:rPr>
          <w:rStyle w:val="s1"/>
          <w:b/>
          <w:sz w:val="28"/>
          <w:szCs w:val="28"/>
        </w:rPr>
        <w:t>ФИНАНСОВОЕ ОБЕСПЕЧЕНИЕ УЧАСТИЯ В КОНКУРСЕ</w:t>
      </w:r>
    </w:p>
    <w:p w:rsidR="008329EB" w:rsidRPr="008B3568" w:rsidRDefault="008329EB">
      <w:pPr>
        <w:pStyle w:val="p13"/>
        <w:shd w:val="clear" w:color="auto" w:fill="FFFFFF"/>
        <w:spacing w:before="0" w:after="0"/>
        <w:ind w:firstLine="426"/>
        <w:jc w:val="both"/>
        <w:rPr>
          <w:b/>
          <w:sz w:val="28"/>
          <w:szCs w:val="28"/>
        </w:rPr>
      </w:pPr>
    </w:p>
    <w:p w:rsidR="008329EB" w:rsidRPr="008B3568" w:rsidRDefault="008329EB">
      <w:pPr>
        <w:pStyle w:val="p13"/>
        <w:shd w:val="clear" w:color="auto" w:fill="FFFFFF"/>
        <w:spacing w:before="0" w:after="0"/>
        <w:ind w:firstLine="426"/>
        <w:jc w:val="both"/>
        <w:rPr>
          <w:sz w:val="28"/>
          <w:szCs w:val="28"/>
        </w:rPr>
      </w:pPr>
      <w:r w:rsidRPr="008B3568">
        <w:rPr>
          <w:sz w:val="28"/>
          <w:szCs w:val="28"/>
        </w:rPr>
        <w:t>8.1. Расходы по участию в конкурсе (проезд к месту проведения конкурса и обратно, наем жилого помещения, проживание, пользование услугами средств связи всех видов) кандидаты производят за счет собственных средств.</w:t>
      </w:r>
    </w:p>
    <w:p w:rsidR="008329EB" w:rsidRPr="008B3568" w:rsidRDefault="008329EB">
      <w:pPr>
        <w:pStyle w:val="p13"/>
        <w:shd w:val="clear" w:color="auto" w:fill="FFFFFF"/>
        <w:spacing w:before="0" w:after="0"/>
        <w:jc w:val="both"/>
        <w:rPr>
          <w:sz w:val="28"/>
          <w:szCs w:val="28"/>
        </w:rPr>
      </w:pPr>
    </w:p>
    <w:p w:rsidR="008329EB" w:rsidRPr="008B3568" w:rsidRDefault="008329EB">
      <w:pPr>
        <w:pStyle w:val="p11"/>
        <w:numPr>
          <w:ilvl w:val="1"/>
          <w:numId w:val="5"/>
        </w:numPr>
        <w:shd w:val="clear" w:color="auto" w:fill="FFFFFF"/>
        <w:spacing w:before="0" w:after="0"/>
        <w:jc w:val="center"/>
        <w:rPr>
          <w:b/>
          <w:sz w:val="28"/>
          <w:szCs w:val="28"/>
        </w:rPr>
      </w:pPr>
      <w:r w:rsidRPr="008B3568">
        <w:rPr>
          <w:rStyle w:val="s1"/>
          <w:b/>
          <w:sz w:val="28"/>
          <w:szCs w:val="28"/>
        </w:rPr>
        <w:t xml:space="preserve"> РАЗРЕШЕНИЕ СПОРОВ</w:t>
      </w:r>
    </w:p>
    <w:p w:rsidR="008329EB" w:rsidRPr="008B3568" w:rsidRDefault="008329EB">
      <w:pPr>
        <w:pStyle w:val="p13"/>
        <w:shd w:val="clear" w:color="auto" w:fill="FFFFFF"/>
        <w:spacing w:before="0" w:after="0"/>
        <w:ind w:firstLine="426"/>
        <w:jc w:val="both"/>
        <w:rPr>
          <w:b/>
          <w:sz w:val="28"/>
          <w:szCs w:val="28"/>
        </w:rPr>
      </w:pPr>
    </w:p>
    <w:p w:rsidR="008329EB" w:rsidRPr="008B3568" w:rsidRDefault="008329EB">
      <w:pPr>
        <w:pStyle w:val="p13"/>
        <w:shd w:val="clear" w:color="auto" w:fill="FFFFFF"/>
        <w:spacing w:before="0" w:after="0"/>
        <w:ind w:firstLine="426"/>
        <w:jc w:val="both"/>
        <w:rPr>
          <w:sz w:val="28"/>
          <w:szCs w:val="28"/>
        </w:rPr>
      </w:pPr>
      <w:r w:rsidRPr="008B3568">
        <w:rPr>
          <w:sz w:val="28"/>
          <w:szCs w:val="28"/>
        </w:rPr>
        <w:t>9.1. Споры, связанные с проведением конкурса, разрешаются в</w:t>
      </w:r>
      <w:r w:rsidR="00571CB0">
        <w:rPr>
          <w:sz w:val="28"/>
          <w:szCs w:val="28"/>
        </w:rPr>
        <w:t> </w:t>
      </w:r>
      <w:r w:rsidRPr="008B3568">
        <w:rPr>
          <w:sz w:val="28"/>
          <w:szCs w:val="28"/>
        </w:rPr>
        <w:t>установленном законом порядке.</w:t>
      </w:r>
    </w:p>
    <w:p w:rsidR="008329EB" w:rsidRPr="008B3568" w:rsidRDefault="008329EB">
      <w:pPr>
        <w:autoSpaceDE w:val="0"/>
        <w:outlineLvl w:val="1"/>
        <w:rPr>
          <w:sz w:val="28"/>
          <w:szCs w:val="28"/>
        </w:rPr>
      </w:pPr>
    </w:p>
    <w:sectPr w:rsidR="008329EB" w:rsidRPr="008B3568" w:rsidSect="00CC3412">
      <w:headerReference w:type="default" r:id="rId11"/>
      <w:pgSz w:w="11906" w:h="16838"/>
      <w:pgMar w:top="709" w:right="851" w:bottom="1134" w:left="1701" w:header="709"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794" w:rsidRDefault="006F5794">
      <w:r>
        <w:separator/>
      </w:r>
    </w:p>
  </w:endnote>
  <w:endnote w:type="continuationSeparator" w:id="0">
    <w:p w:rsidR="006F5794" w:rsidRDefault="006F57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Open Sans">
    <w:charset w:val="01"/>
    <w:family w:val="swiss"/>
    <w:pitch w:val="variable"/>
    <w:sig w:usb0="00000000" w:usb1="00000000" w:usb2="00000000" w:usb3="00000000" w:csb0="00000000" w:csb1="00000000"/>
  </w:font>
  <w:font w:name="Lohit Devanagari">
    <w:altName w:val="Times New Roman"/>
    <w:charset w:val="01"/>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794" w:rsidRDefault="006F5794">
      <w:r>
        <w:separator/>
      </w:r>
    </w:p>
  </w:footnote>
  <w:footnote w:type="continuationSeparator" w:id="0">
    <w:p w:rsidR="006F5794" w:rsidRDefault="006F57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B3C" w:rsidRPr="00F76B3C" w:rsidRDefault="00F76B3C" w:rsidP="00F76B3C">
    <w:pPr>
      <w:pStyle w:val="af"/>
    </w:pPr>
  </w:p>
  <w:p w:rsidR="008329EB" w:rsidRDefault="008329EB">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440" w:hanging="720"/>
      </w:pPr>
      <w:rPr>
        <w:rFonts w:cs="Times New Roman" w:hint="default"/>
      </w:rPr>
    </w:lvl>
    <w:lvl w:ilvl="3">
      <w:start w:val="1"/>
      <w:numFmt w:val="decimal"/>
      <w:lvlText w:val="%1.%2.%3.%4."/>
      <w:lvlJc w:val="left"/>
      <w:pPr>
        <w:tabs>
          <w:tab w:val="num" w:pos="0"/>
        </w:tabs>
        <w:ind w:left="1800" w:hanging="720"/>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1">
    <w:nsid w:val="00000002"/>
    <w:multiLevelType w:val="singleLevel"/>
    <w:tmpl w:val="52F849C8"/>
    <w:name w:val="WW8Num2"/>
    <w:lvl w:ilvl="0">
      <w:start w:val="1"/>
      <w:numFmt w:val="decimal"/>
      <w:lvlText w:val="%1)"/>
      <w:lvlJc w:val="left"/>
      <w:pPr>
        <w:tabs>
          <w:tab w:val="num" w:pos="0"/>
        </w:tabs>
        <w:ind w:left="720" w:hanging="360"/>
      </w:pPr>
      <w:rPr>
        <w:rFonts w:cs="Times New Roman"/>
        <w:b w:val="0"/>
      </w:rPr>
    </w:lvl>
  </w:abstractNum>
  <w:abstractNum w:abstractNumId="2">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abstractNum w:abstractNumId="3">
    <w:nsid w:val="00000004"/>
    <w:multiLevelType w:val="multilevel"/>
    <w:tmpl w:val="00000004"/>
    <w:name w:val="WW8Num5"/>
    <w:lvl w:ilvl="0">
      <w:start w:val="2"/>
      <w:numFmt w:val="decimal"/>
      <w:lvlText w:val="%1."/>
      <w:lvlJc w:val="left"/>
      <w:pPr>
        <w:tabs>
          <w:tab w:val="num" w:pos="0"/>
        </w:tabs>
        <w:ind w:left="360" w:hanging="360"/>
      </w:pPr>
      <w:rPr>
        <w:rFonts w:cs="Times New Roman" w:hint="default"/>
      </w:rPr>
    </w:lvl>
    <w:lvl w:ilvl="1">
      <w:start w:val="1"/>
      <w:numFmt w:val="decimal"/>
      <w:lvlText w:val="%1.%2."/>
      <w:lvlJc w:val="left"/>
      <w:pPr>
        <w:tabs>
          <w:tab w:val="num" w:pos="851"/>
        </w:tabs>
        <w:ind w:left="1211" w:hanging="36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4">
    <w:nsid w:val="00000005"/>
    <w:multiLevelType w:val="multilevel"/>
    <w:tmpl w:val="00000005"/>
    <w:name w:val="WW8Num6"/>
    <w:lvl w:ilvl="0">
      <w:start w:val="1"/>
      <w:numFmt w:val="decimal"/>
      <w:lvlText w:val="%1)"/>
      <w:lvlJc w:val="left"/>
      <w:pPr>
        <w:tabs>
          <w:tab w:val="num" w:pos="0"/>
        </w:tabs>
        <w:ind w:left="720" w:hanging="360"/>
      </w:pPr>
      <w:rPr>
        <w:rFonts w:cs="Times New Roman"/>
      </w:rPr>
    </w:lvl>
    <w:lvl w:ilvl="1">
      <w:start w:val="7"/>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nsid w:val="00000006"/>
    <w:multiLevelType w:val="multilevel"/>
    <w:tmpl w:val="00000006"/>
    <w:name w:val="WW8Num7"/>
    <w:lvl w:ilvl="0">
      <w:start w:val="3"/>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360" w:hanging="36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6">
    <w:nsid w:val="00000007"/>
    <w:multiLevelType w:val="multilevel"/>
    <w:tmpl w:val="00000007"/>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nsid w:val="1D741A26"/>
    <w:multiLevelType w:val="hybridMultilevel"/>
    <w:tmpl w:val="537EA236"/>
    <w:lvl w:ilvl="0" w:tplc="63E487D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31E84D16"/>
    <w:multiLevelType w:val="hybridMultilevel"/>
    <w:tmpl w:val="13E81B6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6AB90037"/>
    <w:multiLevelType w:val="multilevel"/>
    <w:tmpl w:val="BE4639D4"/>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8"/>
  </w:num>
  <w:num w:numId="9">
    <w:abstractNumId w:val="7"/>
  </w:num>
  <w:num w:numId="1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embedSystemFonts/>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rsids>
    <w:rsidRoot w:val="00136CD2"/>
    <w:rsid w:val="00005A25"/>
    <w:rsid w:val="00097262"/>
    <w:rsid w:val="000A3890"/>
    <w:rsid w:val="000D4464"/>
    <w:rsid w:val="000D4984"/>
    <w:rsid w:val="000F062D"/>
    <w:rsid w:val="000F779F"/>
    <w:rsid w:val="00136CD2"/>
    <w:rsid w:val="001869F5"/>
    <w:rsid w:val="001D3D7C"/>
    <w:rsid w:val="00261396"/>
    <w:rsid w:val="0030614D"/>
    <w:rsid w:val="00360337"/>
    <w:rsid w:val="0036247A"/>
    <w:rsid w:val="003D4E6D"/>
    <w:rsid w:val="004D48D6"/>
    <w:rsid w:val="00537EEA"/>
    <w:rsid w:val="00571A0A"/>
    <w:rsid w:val="00571CB0"/>
    <w:rsid w:val="005C470B"/>
    <w:rsid w:val="005E6C0F"/>
    <w:rsid w:val="005F1322"/>
    <w:rsid w:val="0062482F"/>
    <w:rsid w:val="00662555"/>
    <w:rsid w:val="006759C9"/>
    <w:rsid w:val="006F5794"/>
    <w:rsid w:val="00700342"/>
    <w:rsid w:val="00792EEE"/>
    <w:rsid w:val="00804FC2"/>
    <w:rsid w:val="008329EB"/>
    <w:rsid w:val="008B3568"/>
    <w:rsid w:val="008E730B"/>
    <w:rsid w:val="00935D20"/>
    <w:rsid w:val="00997A07"/>
    <w:rsid w:val="00A01CD2"/>
    <w:rsid w:val="00A06034"/>
    <w:rsid w:val="00A13949"/>
    <w:rsid w:val="00A45599"/>
    <w:rsid w:val="00A4629D"/>
    <w:rsid w:val="00A84438"/>
    <w:rsid w:val="00AF2614"/>
    <w:rsid w:val="00B010C7"/>
    <w:rsid w:val="00B160F4"/>
    <w:rsid w:val="00BC3F86"/>
    <w:rsid w:val="00BD7A01"/>
    <w:rsid w:val="00C6599C"/>
    <w:rsid w:val="00CC3412"/>
    <w:rsid w:val="00D434BF"/>
    <w:rsid w:val="00D64216"/>
    <w:rsid w:val="00DB7BEC"/>
    <w:rsid w:val="00E010FD"/>
    <w:rsid w:val="00E32639"/>
    <w:rsid w:val="00E5660E"/>
    <w:rsid w:val="00E679B6"/>
    <w:rsid w:val="00ED4983"/>
    <w:rsid w:val="00EF5335"/>
    <w:rsid w:val="00F13A41"/>
    <w:rsid w:val="00F43874"/>
    <w:rsid w:val="00F76B3C"/>
    <w:rsid w:val="00F86176"/>
    <w:rsid w:val="00FD058E"/>
    <w:rsid w:val="00FE30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58E"/>
    <w:pPr>
      <w:suppressAutoHyphens/>
    </w:pPr>
    <w:rPr>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FD058E"/>
    <w:rPr>
      <w:rFonts w:cs="Times New Roman" w:hint="default"/>
    </w:rPr>
  </w:style>
  <w:style w:type="character" w:customStyle="1" w:styleId="WW8Num2z0">
    <w:name w:val="WW8Num2z0"/>
    <w:rsid w:val="00FD058E"/>
    <w:rPr>
      <w:rFonts w:cs="Times New Roman"/>
    </w:rPr>
  </w:style>
  <w:style w:type="character" w:customStyle="1" w:styleId="WW8Num2z1">
    <w:name w:val="WW8Num2z1"/>
    <w:rsid w:val="00FD058E"/>
    <w:rPr>
      <w:rFonts w:cs="Times New Roman" w:hint="default"/>
    </w:rPr>
  </w:style>
  <w:style w:type="character" w:customStyle="1" w:styleId="WW8Num3z0">
    <w:name w:val="WW8Num3z0"/>
    <w:rsid w:val="00FD058E"/>
    <w:rPr>
      <w:rFonts w:ascii="Symbol" w:hAnsi="Symbol" w:cs="Symbol" w:hint="default"/>
    </w:rPr>
  </w:style>
  <w:style w:type="character" w:customStyle="1" w:styleId="WW8Num3z1">
    <w:name w:val="WW8Num3z1"/>
    <w:rsid w:val="00FD058E"/>
    <w:rPr>
      <w:rFonts w:ascii="Courier New" w:hAnsi="Courier New" w:cs="Courier New" w:hint="default"/>
    </w:rPr>
  </w:style>
  <w:style w:type="character" w:customStyle="1" w:styleId="WW8Num3z2">
    <w:name w:val="WW8Num3z2"/>
    <w:rsid w:val="00FD058E"/>
    <w:rPr>
      <w:rFonts w:ascii="Wingdings" w:hAnsi="Wingdings" w:cs="Wingdings" w:hint="default"/>
    </w:rPr>
  </w:style>
  <w:style w:type="character" w:customStyle="1" w:styleId="WW8Num4z0">
    <w:name w:val="WW8Num4z0"/>
    <w:rsid w:val="00FD058E"/>
    <w:rPr>
      <w:rFonts w:ascii="Symbol" w:hAnsi="Symbol" w:cs="Symbol" w:hint="default"/>
    </w:rPr>
  </w:style>
  <w:style w:type="character" w:customStyle="1" w:styleId="WW8Num4z1">
    <w:name w:val="WW8Num4z1"/>
    <w:rsid w:val="00FD058E"/>
    <w:rPr>
      <w:rFonts w:ascii="Courier New" w:hAnsi="Courier New" w:cs="Courier New" w:hint="default"/>
    </w:rPr>
  </w:style>
  <w:style w:type="character" w:customStyle="1" w:styleId="WW8Num4z2">
    <w:name w:val="WW8Num4z2"/>
    <w:rsid w:val="00FD058E"/>
    <w:rPr>
      <w:rFonts w:ascii="Wingdings" w:hAnsi="Wingdings" w:cs="Wingdings" w:hint="default"/>
    </w:rPr>
  </w:style>
  <w:style w:type="character" w:customStyle="1" w:styleId="WW8Num5z0">
    <w:name w:val="WW8Num5z0"/>
    <w:rsid w:val="00FD058E"/>
    <w:rPr>
      <w:rFonts w:cs="Times New Roman" w:hint="default"/>
    </w:rPr>
  </w:style>
  <w:style w:type="character" w:customStyle="1" w:styleId="WW8Num6z0">
    <w:name w:val="WW8Num6z0"/>
    <w:rsid w:val="00FD058E"/>
    <w:rPr>
      <w:rFonts w:cs="Times New Roman"/>
    </w:rPr>
  </w:style>
  <w:style w:type="character" w:customStyle="1" w:styleId="WW8Num6z1">
    <w:name w:val="WW8Num6z1"/>
    <w:rsid w:val="00FD058E"/>
    <w:rPr>
      <w:rFonts w:cs="Times New Roman" w:hint="default"/>
    </w:rPr>
  </w:style>
  <w:style w:type="character" w:customStyle="1" w:styleId="WW8Num7z0">
    <w:name w:val="WW8Num7z0"/>
    <w:rsid w:val="00FD058E"/>
    <w:rPr>
      <w:rFonts w:cs="Times New Roman" w:hint="default"/>
    </w:rPr>
  </w:style>
  <w:style w:type="character" w:customStyle="1" w:styleId="1">
    <w:name w:val="Основной шрифт абзаца1"/>
    <w:rsid w:val="00FD058E"/>
  </w:style>
  <w:style w:type="character" w:customStyle="1" w:styleId="s2">
    <w:name w:val="s2"/>
    <w:basedOn w:val="1"/>
    <w:rsid w:val="00FD058E"/>
  </w:style>
  <w:style w:type="character" w:customStyle="1" w:styleId="s3">
    <w:name w:val="s3"/>
    <w:rsid w:val="00FD058E"/>
    <w:rPr>
      <w:rFonts w:cs="Times New Roman"/>
    </w:rPr>
  </w:style>
  <w:style w:type="character" w:customStyle="1" w:styleId="s1">
    <w:name w:val="s1"/>
    <w:rsid w:val="00FD058E"/>
    <w:rPr>
      <w:rFonts w:cs="Times New Roman"/>
    </w:rPr>
  </w:style>
  <w:style w:type="character" w:customStyle="1" w:styleId="s4">
    <w:name w:val="s4"/>
    <w:rsid w:val="00FD058E"/>
    <w:rPr>
      <w:rFonts w:cs="Times New Roman"/>
    </w:rPr>
  </w:style>
  <w:style w:type="character" w:customStyle="1" w:styleId="s5">
    <w:name w:val="s5"/>
    <w:rsid w:val="00FD058E"/>
    <w:rPr>
      <w:rFonts w:cs="Times New Roman"/>
    </w:rPr>
  </w:style>
  <w:style w:type="character" w:customStyle="1" w:styleId="s6">
    <w:name w:val="s6"/>
    <w:rsid w:val="00FD058E"/>
    <w:rPr>
      <w:rFonts w:cs="Times New Roman"/>
    </w:rPr>
  </w:style>
  <w:style w:type="character" w:customStyle="1" w:styleId="s7">
    <w:name w:val="s7"/>
    <w:rsid w:val="00FD058E"/>
    <w:rPr>
      <w:rFonts w:cs="Times New Roman"/>
    </w:rPr>
  </w:style>
  <w:style w:type="character" w:customStyle="1" w:styleId="s8">
    <w:name w:val="s8"/>
    <w:rsid w:val="00FD058E"/>
    <w:rPr>
      <w:rFonts w:cs="Times New Roman"/>
    </w:rPr>
  </w:style>
  <w:style w:type="character" w:customStyle="1" w:styleId="s11">
    <w:name w:val="s11"/>
    <w:rsid w:val="00FD058E"/>
    <w:rPr>
      <w:rFonts w:cs="Times New Roman"/>
    </w:rPr>
  </w:style>
  <w:style w:type="character" w:customStyle="1" w:styleId="s12">
    <w:name w:val="s12"/>
    <w:rsid w:val="00FD058E"/>
    <w:rPr>
      <w:rFonts w:cs="Times New Roman"/>
    </w:rPr>
  </w:style>
  <w:style w:type="character" w:customStyle="1" w:styleId="a3">
    <w:name w:val="Текст выноски Знак"/>
    <w:rsid w:val="00FD058E"/>
    <w:rPr>
      <w:rFonts w:ascii="Tahoma" w:eastAsia="Times New Roman" w:hAnsi="Tahoma" w:cs="Tahoma"/>
      <w:sz w:val="16"/>
      <w:szCs w:val="16"/>
    </w:rPr>
  </w:style>
  <w:style w:type="character" w:customStyle="1" w:styleId="a4">
    <w:name w:val="Верхний колонтитул Знак"/>
    <w:rsid w:val="00FD058E"/>
    <w:rPr>
      <w:rFonts w:eastAsia="Times New Roman" w:cs="Times New Roman"/>
    </w:rPr>
  </w:style>
  <w:style w:type="character" w:customStyle="1" w:styleId="a5">
    <w:name w:val="Нижний колонтитул Знак"/>
    <w:rsid w:val="00FD058E"/>
    <w:rPr>
      <w:rFonts w:eastAsia="Times New Roman" w:cs="Times New Roman"/>
    </w:rPr>
  </w:style>
  <w:style w:type="character" w:styleId="a6">
    <w:name w:val="Hyperlink"/>
    <w:rsid w:val="00FD058E"/>
    <w:rPr>
      <w:color w:val="0000FF"/>
      <w:u w:val="single"/>
    </w:rPr>
  </w:style>
  <w:style w:type="character" w:styleId="a7">
    <w:name w:val="FollowedHyperlink"/>
    <w:rsid w:val="00FD058E"/>
    <w:rPr>
      <w:color w:val="954F72"/>
      <w:u w:val="single"/>
    </w:rPr>
  </w:style>
  <w:style w:type="paragraph" w:customStyle="1" w:styleId="a8">
    <w:name w:val="Заголовок"/>
    <w:basedOn w:val="a"/>
    <w:next w:val="a9"/>
    <w:rsid w:val="00FD058E"/>
    <w:pPr>
      <w:keepNext/>
      <w:spacing w:before="240" w:after="120"/>
    </w:pPr>
    <w:rPr>
      <w:rFonts w:ascii="Open Sans" w:eastAsia="Tahoma" w:hAnsi="Open Sans" w:cs="Lohit Devanagari"/>
      <w:sz w:val="28"/>
      <w:szCs w:val="28"/>
    </w:rPr>
  </w:style>
  <w:style w:type="paragraph" w:styleId="a9">
    <w:name w:val="Body Text"/>
    <w:basedOn w:val="a"/>
    <w:rsid w:val="00FD058E"/>
    <w:pPr>
      <w:spacing w:after="140" w:line="276" w:lineRule="auto"/>
    </w:pPr>
  </w:style>
  <w:style w:type="paragraph" w:styleId="aa">
    <w:name w:val="List"/>
    <w:basedOn w:val="a9"/>
    <w:rsid w:val="00FD058E"/>
    <w:rPr>
      <w:rFonts w:cs="Lohit Devanagari"/>
    </w:rPr>
  </w:style>
  <w:style w:type="paragraph" w:styleId="ab">
    <w:name w:val="caption"/>
    <w:basedOn w:val="a"/>
    <w:qFormat/>
    <w:rsid w:val="00FD058E"/>
    <w:pPr>
      <w:suppressLineNumbers/>
      <w:spacing w:before="120" w:after="120"/>
    </w:pPr>
    <w:rPr>
      <w:rFonts w:cs="Lohit Devanagari"/>
      <w:i/>
      <w:iCs/>
    </w:rPr>
  </w:style>
  <w:style w:type="paragraph" w:customStyle="1" w:styleId="10">
    <w:name w:val="Указатель1"/>
    <w:basedOn w:val="a"/>
    <w:rsid w:val="00FD058E"/>
    <w:pPr>
      <w:suppressLineNumbers/>
    </w:pPr>
    <w:rPr>
      <w:rFonts w:cs="Lohit Devanagari"/>
    </w:rPr>
  </w:style>
  <w:style w:type="paragraph" w:styleId="ac">
    <w:name w:val="List Paragraph"/>
    <w:basedOn w:val="a"/>
    <w:qFormat/>
    <w:rsid w:val="00FD058E"/>
    <w:pPr>
      <w:ind w:left="720"/>
      <w:contextualSpacing/>
    </w:pPr>
  </w:style>
  <w:style w:type="paragraph" w:customStyle="1" w:styleId="p2">
    <w:name w:val="p2"/>
    <w:basedOn w:val="a"/>
    <w:rsid w:val="00FD058E"/>
    <w:pPr>
      <w:spacing w:before="280" w:after="280"/>
    </w:pPr>
  </w:style>
  <w:style w:type="paragraph" w:customStyle="1" w:styleId="p3">
    <w:name w:val="p3"/>
    <w:basedOn w:val="a"/>
    <w:rsid w:val="00FD058E"/>
    <w:pPr>
      <w:spacing w:before="280" w:after="280"/>
    </w:pPr>
  </w:style>
  <w:style w:type="paragraph" w:customStyle="1" w:styleId="p4">
    <w:name w:val="p4"/>
    <w:basedOn w:val="a"/>
    <w:rsid w:val="00FD058E"/>
    <w:pPr>
      <w:spacing w:before="280" w:after="280"/>
    </w:pPr>
  </w:style>
  <w:style w:type="paragraph" w:customStyle="1" w:styleId="p6">
    <w:name w:val="p6"/>
    <w:basedOn w:val="a"/>
    <w:rsid w:val="00FD058E"/>
    <w:pPr>
      <w:spacing w:before="280" w:after="280"/>
    </w:pPr>
  </w:style>
  <w:style w:type="paragraph" w:customStyle="1" w:styleId="p7">
    <w:name w:val="p7"/>
    <w:basedOn w:val="a"/>
    <w:uiPriority w:val="99"/>
    <w:rsid w:val="00FD058E"/>
    <w:pPr>
      <w:spacing w:before="280" w:after="280"/>
    </w:pPr>
  </w:style>
  <w:style w:type="paragraph" w:customStyle="1" w:styleId="p8">
    <w:name w:val="p8"/>
    <w:basedOn w:val="a"/>
    <w:rsid w:val="00FD058E"/>
    <w:pPr>
      <w:spacing w:before="280" w:after="280"/>
    </w:pPr>
  </w:style>
  <w:style w:type="paragraph" w:customStyle="1" w:styleId="p11">
    <w:name w:val="p11"/>
    <w:basedOn w:val="a"/>
    <w:rsid w:val="00FD058E"/>
    <w:pPr>
      <w:spacing w:before="280" w:after="280"/>
    </w:pPr>
  </w:style>
  <w:style w:type="paragraph" w:customStyle="1" w:styleId="p12">
    <w:name w:val="p12"/>
    <w:basedOn w:val="a"/>
    <w:rsid w:val="00FD058E"/>
    <w:pPr>
      <w:spacing w:before="280" w:after="280"/>
    </w:pPr>
  </w:style>
  <w:style w:type="paragraph" w:customStyle="1" w:styleId="p13">
    <w:name w:val="p13"/>
    <w:basedOn w:val="a"/>
    <w:rsid w:val="00FD058E"/>
    <w:pPr>
      <w:spacing w:before="280" w:after="280"/>
    </w:pPr>
  </w:style>
  <w:style w:type="paragraph" w:customStyle="1" w:styleId="p16">
    <w:name w:val="p16"/>
    <w:basedOn w:val="a"/>
    <w:rsid w:val="00FD058E"/>
    <w:pPr>
      <w:spacing w:before="280" w:after="280"/>
    </w:pPr>
  </w:style>
  <w:style w:type="paragraph" w:styleId="ad">
    <w:name w:val="Balloon Text"/>
    <w:basedOn w:val="a"/>
    <w:rsid w:val="00FD058E"/>
    <w:rPr>
      <w:rFonts w:ascii="Tahoma" w:hAnsi="Tahoma" w:cs="Tahoma"/>
      <w:sz w:val="16"/>
      <w:szCs w:val="16"/>
    </w:rPr>
  </w:style>
  <w:style w:type="paragraph" w:customStyle="1" w:styleId="ae">
    <w:name w:val="Колонтитул"/>
    <w:basedOn w:val="a"/>
    <w:rsid w:val="00FD058E"/>
    <w:pPr>
      <w:suppressLineNumbers/>
      <w:tabs>
        <w:tab w:val="center" w:pos="4819"/>
        <w:tab w:val="right" w:pos="9638"/>
      </w:tabs>
    </w:pPr>
  </w:style>
  <w:style w:type="paragraph" w:styleId="af">
    <w:name w:val="header"/>
    <w:basedOn w:val="a"/>
    <w:rsid w:val="00FD058E"/>
    <w:pPr>
      <w:tabs>
        <w:tab w:val="center" w:pos="4677"/>
        <w:tab w:val="right" w:pos="9355"/>
      </w:tabs>
    </w:pPr>
    <w:rPr>
      <w:sz w:val="20"/>
      <w:szCs w:val="20"/>
    </w:rPr>
  </w:style>
  <w:style w:type="paragraph" w:styleId="af0">
    <w:name w:val="footer"/>
    <w:basedOn w:val="a"/>
    <w:rsid w:val="00FD058E"/>
    <w:pPr>
      <w:tabs>
        <w:tab w:val="center" w:pos="4677"/>
        <w:tab w:val="right" w:pos="9355"/>
      </w:tabs>
    </w:pPr>
    <w:rPr>
      <w:sz w:val="20"/>
      <w:szCs w:val="20"/>
    </w:rPr>
  </w:style>
  <w:style w:type="paragraph" w:styleId="af1">
    <w:name w:val="Normal (Web)"/>
    <w:basedOn w:val="a"/>
    <w:rsid w:val="00FD058E"/>
    <w:pPr>
      <w:spacing w:before="280" w:after="280"/>
    </w:pPr>
  </w:style>
  <w:style w:type="paragraph" w:customStyle="1" w:styleId="ConsPlusTitle">
    <w:name w:val="ConsPlusTitle"/>
    <w:rsid w:val="00FD058E"/>
    <w:pPr>
      <w:widowControl w:val="0"/>
      <w:suppressAutoHyphens/>
      <w:autoSpaceDE w:val="0"/>
    </w:pPr>
    <w:rPr>
      <w:b/>
      <w:bCs/>
      <w:sz w:val="24"/>
      <w:szCs w:val="24"/>
      <w:lang w:eastAsia="zh-CN"/>
    </w:rPr>
  </w:style>
  <w:style w:type="paragraph" w:customStyle="1" w:styleId="af2">
    <w:name w:val="Содержимое врезки"/>
    <w:basedOn w:val="a"/>
    <w:rsid w:val="00FD058E"/>
  </w:style>
  <w:style w:type="paragraph" w:customStyle="1" w:styleId="af3">
    <w:name w:val="Содержимое таблицы"/>
    <w:basedOn w:val="a"/>
    <w:rsid w:val="00FD058E"/>
    <w:pPr>
      <w:widowControl w:val="0"/>
      <w:suppressLineNumbers/>
    </w:pPr>
  </w:style>
  <w:style w:type="paragraph" w:customStyle="1" w:styleId="af4">
    <w:name w:val="Заголовок таблицы"/>
    <w:basedOn w:val="af3"/>
    <w:rsid w:val="00FD058E"/>
    <w:pPr>
      <w:jc w:val="center"/>
    </w:pPr>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lck.yandex.ru/redir/dv/*data=url%3Dconsultantplus%253A%252F%252Foffline%252Fref%253DC111D6B49C536967B0B0F82B73EF72A66404593AF778D685FD0B477C6BFBC4AD58914B68FADBCC60E6P7L%26ts%3D1475823474%26uid%3D9872367901475823403&amp;sign=f82fef5ea6c824f29f5f23ba4c845c41&amp;keyno=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gossluzhba.gov.ru/anticorruption/spravki_bk" TargetMode="External"/><Relationship Id="rId4" Type="http://schemas.openxmlformats.org/officeDocument/2006/relationships/settings" Target="settings.xml"/><Relationship Id="rId9" Type="http://schemas.openxmlformats.org/officeDocument/2006/relationships/hyperlink" Target="http://www.kremlin.ru/structure/additional/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90F0C-92FD-4FD9-A5E1-C8E70D68F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Pages>
  <Words>3556</Words>
  <Characters>20275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23784</CharactersWithSpaces>
  <SharedDoc>false</SharedDoc>
  <HLinks>
    <vt:vector size="18" baseType="variant">
      <vt:variant>
        <vt:i4>2883674</vt:i4>
      </vt:variant>
      <vt:variant>
        <vt:i4>6</vt:i4>
      </vt:variant>
      <vt:variant>
        <vt:i4>0</vt:i4>
      </vt:variant>
      <vt:variant>
        <vt:i4>5</vt:i4>
      </vt:variant>
      <vt:variant>
        <vt:lpwstr>https://gossluzhba.gov.ru/anticorruption/spravki_bk</vt:lpwstr>
      </vt:variant>
      <vt:variant>
        <vt:lpwstr/>
      </vt:variant>
      <vt:variant>
        <vt:i4>327775</vt:i4>
      </vt:variant>
      <vt:variant>
        <vt:i4>3</vt:i4>
      </vt:variant>
      <vt:variant>
        <vt:i4>0</vt:i4>
      </vt:variant>
      <vt:variant>
        <vt:i4>5</vt:i4>
      </vt:variant>
      <vt:variant>
        <vt:lpwstr>http://www.kremlin.ru/structure/additional/12</vt:lpwstr>
      </vt:variant>
      <vt:variant>
        <vt:lpwstr/>
      </vt:variant>
      <vt:variant>
        <vt:i4>3473470</vt:i4>
      </vt:variant>
      <vt:variant>
        <vt:i4>0</vt:i4>
      </vt:variant>
      <vt:variant>
        <vt:i4>0</vt:i4>
      </vt:variant>
      <vt:variant>
        <vt:i4>5</vt:i4>
      </vt:variant>
      <vt:variant>
        <vt:lpwstr>https://clck.yandex.ru/redir/dv/*data=url%3Dconsultantplus%253A%252F%252Foffline%252Fref%253DC111D6B49C536967B0B0F82B73EF72A66404593AF778D685FD0B477C6BFBC4AD58914B68FADBCC60E6P7L%26ts%3D1475823474%26uid%3D9872367901475823403&amp;sign=f82fef5ea6c824f29f5f23ba4c845c41&amp;keyno=1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dc:creator>
  <cp:lastModifiedBy>Павловка</cp:lastModifiedBy>
  <cp:revision>9</cp:revision>
  <cp:lastPrinted>2024-10-08T09:14:00Z</cp:lastPrinted>
  <dcterms:created xsi:type="dcterms:W3CDTF">2024-10-01T16:48:00Z</dcterms:created>
  <dcterms:modified xsi:type="dcterms:W3CDTF">2024-10-08T09:15:00Z</dcterms:modified>
</cp:coreProperties>
</file>